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1FC5" w:rsidRPr="008D0D9A" w:rsidRDefault="00611FC5" w:rsidP="008D0D9A">
      <w:pPr>
        <w:spacing w:after="120"/>
        <w:rPr>
          <w:rFonts w:ascii="Calibri" w:hAnsi="Calibri"/>
          <w:sz w:val="22"/>
          <w:szCs w:val="22"/>
          <w:lang w:val="de-DE"/>
        </w:rPr>
      </w:pPr>
      <w:r w:rsidRPr="008D0D9A">
        <w:rPr>
          <w:rFonts w:ascii="Calibri" w:hAnsi="Calibri"/>
          <w:sz w:val="22"/>
          <w:szCs w:val="22"/>
          <w:lang w:val="de-DE"/>
        </w:rPr>
        <w:t>Du</w:t>
      </w:r>
      <w:bookmarkStart w:id="0" w:name="_GoBack"/>
      <w:bookmarkEnd w:id="0"/>
      <w:r w:rsidRPr="008D0D9A">
        <w:rPr>
          <w:rFonts w:ascii="Calibri" w:hAnsi="Calibri"/>
          <w:sz w:val="22"/>
          <w:szCs w:val="22"/>
          <w:lang w:val="de-DE"/>
        </w:rPr>
        <w:t>rch Zerlegungen lassen sich Flächeninhalte ebener Figuren oft leicht berechnen. Dieses Modul soll Schülerinnen und Schüler dazu befähigen</w:t>
      </w:r>
      <w:r w:rsidR="00EE1C83" w:rsidRPr="008D0D9A">
        <w:rPr>
          <w:rFonts w:ascii="Calibri" w:hAnsi="Calibri"/>
          <w:sz w:val="22"/>
          <w:szCs w:val="22"/>
          <w:lang w:val="de-DE"/>
        </w:rPr>
        <w:t>,</w:t>
      </w:r>
      <w:r w:rsidRPr="008D0D9A">
        <w:rPr>
          <w:rFonts w:ascii="Calibri" w:hAnsi="Calibri"/>
          <w:sz w:val="22"/>
          <w:szCs w:val="22"/>
          <w:lang w:val="de-DE"/>
        </w:rPr>
        <w:t xml:space="preserve"> Flächeninhalte auf diese Art und Weise zu bestimmen.</w:t>
      </w:r>
    </w:p>
    <w:p w:rsidR="00611FC5" w:rsidRPr="008D0D9A" w:rsidRDefault="00611FC5" w:rsidP="008D0D9A">
      <w:pPr>
        <w:spacing w:after="120"/>
        <w:rPr>
          <w:rFonts w:ascii="Calibri" w:hAnsi="Calibri"/>
          <w:sz w:val="22"/>
          <w:szCs w:val="22"/>
          <w:lang w:val="de-DE"/>
        </w:rPr>
      </w:pPr>
      <w:r w:rsidRPr="008D0D9A">
        <w:rPr>
          <w:rFonts w:ascii="Calibri" w:hAnsi="Calibri"/>
          <w:sz w:val="22"/>
          <w:szCs w:val="22"/>
          <w:lang w:val="de-DE"/>
        </w:rPr>
        <w:t>Im ersten Teil des Moduls geht es um das (zeichnerische) Zerlegen vorgegebener Figuren.    Selbstverständlich kann da</w:t>
      </w:r>
      <w:r w:rsidR="00EE1C83" w:rsidRPr="008D0D9A">
        <w:rPr>
          <w:rFonts w:ascii="Calibri" w:hAnsi="Calibri"/>
          <w:sz w:val="22"/>
          <w:szCs w:val="22"/>
          <w:lang w:val="de-DE"/>
        </w:rPr>
        <w:t>s Zerlegen auch praktisch durch</w:t>
      </w:r>
      <w:r w:rsidRPr="008D0D9A">
        <w:rPr>
          <w:rFonts w:ascii="Calibri" w:hAnsi="Calibri"/>
          <w:sz w:val="22"/>
          <w:szCs w:val="22"/>
          <w:lang w:val="de-DE"/>
        </w:rPr>
        <w:t>geführt werden, d.h. die Figuren können aufgezeichnet und dann zerschnitten werden. Die Schülerinnen und Schüler können hier ein Gefühl für geschickte Zerlegungen bekommen und lernen, dass die offensichtliche Zerlegung nicht immer die ist, die zum Ziel führt. Außerdem werden Grundbegriffe wiederholt: Geraden, deckungsgleiche Figuren, gleichschenklige, rechtwinklige Dreiecke, Vierecke, Parallelogramme, Rechtecke, Quadrate.</w:t>
      </w:r>
    </w:p>
    <w:p w:rsidR="00611FC5" w:rsidRPr="008D0D9A" w:rsidRDefault="00611FC5" w:rsidP="008D0D9A">
      <w:pPr>
        <w:spacing w:after="120"/>
        <w:rPr>
          <w:rFonts w:ascii="Calibri" w:hAnsi="Calibri"/>
          <w:sz w:val="22"/>
          <w:szCs w:val="22"/>
          <w:lang w:val="de-DE"/>
        </w:rPr>
      </w:pPr>
      <w:r w:rsidRPr="008D0D9A">
        <w:rPr>
          <w:rFonts w:ascii="Calibri" w:hAnsi="Calibri"/>
          <w:sz w:val="22"/>
          <w:szCs w:val="22"/>
          <w:lang w:val="de-DE"/>
        </w:rPr>
        <w:t xml:space="preserve">Der zweite Teil des Moduls beinhaltet Aufgaben zur Bestimmung von Flächeninhalten ebener Figuren. Dabei sind zunächst Einheitsquadrate oder Längeneinheiten vorgegeben. Die letzte Aufgabe dieses Moduls arbeitet dann mit der allgemeinen Seitenlänge </w:t>
      </w:r>
      <w:r w:rsidRPr="008D0D9A">
        <w:rPr>
          <w:rFonts w:ascii="Calibri" w:hAnsi="Calibri"/>
          <w:i/>
          <w:sz w:val="22"/>
          <w:szCs w:val="22"/>
          <w:lang w:val="de-DE"/>
        </w:rPr>
        <w:t>a</w:t>
      </w:r>
      <w:r w:rsidRPr="008D0D9A">
        <w:rPr>
          <w:rFonts w:ascii="Calibri" w:hAnsi="Calibri"/>
          <w:sz w:val="22"/>
          <w:szCs w:val="22"/>
          <w:lang w:val="de-DE"/>
        </w:rPr>
        <w:t>.</w:t>
      </w: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b/>
          <w:sz w:val="32"/>
          <w:lang w:val="de-DE"/>
        </w:rPr>
      </w:pPr>
      <w:r>
        <w:rPr>
          <w:rFonts w:ascii="Calibri" w:hAnsi="Calibri"/>
          <w:b/>
          <w:sz w:val="32"/>
          <w:lang w:val="de-DE"/>
        </w:rPr>
        <w:t>Zeichnerisches Zerlegen</w:t>
      </w:r>
    </w:p>
    <w:p w:rsidR="00611FC5" w:rsidRDefault="00611FC5">
      <w:pPr>
        <w:rPr>
          <w:rFonts w:ascii="Calibri" w:hAnsi="Calibri"/>
          <w:lang w:val="de-DE"/>
        </w:rPr>
      </w:pPr>
    </w:p>
    <w:p w:rsidR="008D0D9A" w:rsidRDefault="008D0D9A">
      <w:pPr>
        <w:rPr>
          <w:rFonts w:ascii="Calibri" w:hAnsi="Calibri"/>
          <w:lang w:val="de-DE"/>
        </w:rPr>
      </w:pPr>
    </w:p>
    <w:p w:rsidR="00611FC5" w:rsidRDefault="00B463B6">
      <w:pPr>
        <w:rPr>
          <w:rFonts w:ascii="Calibri" w:hAnsi="Calibri"/>
          <w:lang w:val="de-DE"/>
        </w:rPr>
      </w:pPr>
      <w:r>
        <w:rPr>
          <w:noProof/>
          <w:sz w:val="20"/>
          <w:lang w:val="de-DE" w:eastAsia="de-DE"/>
        </w:rPr>
        <w:drawing>
          <wp:anchor distT="0" distB="0" distL="114300" distR="114300" simplePos="0" relativeHeight="251643904" behindDoc="0" locked="0" layoutInCell="1" allowOverlap="1">
            <wp:simplePos x="0" y="0"/>
            <wp:positionH relativeFrom="column">
              <wp:posOffset>3604260</wp:posOffset>
            </wp:positionH>
            <wp:positionV relativeFrom="paragraph">
              <wp:posOffset>146685</wp:posOffset>
            </wp:positionV>
            <wp:extent cx="2543175" cy="3019425"/>
            <wp:effectExtent l="0" t="0" r="9525" b="9525"/>
            <wp:wrapSquare wrapText="bothSides"/>
            <wp:docPr id="19"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43175" cy="3019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Default="00611FC5">
      <w:pPr>
        <w:rPr>
          <w:rFonts w:ascii="Calibri" w:hAnsi="Calibri"/>
          <w:sz w:val="28"/>
          <w:lang w:val="de-DE"/>
        </w:rPr>
      </w:pPr>
      <w:proofErr w:type="spellStart"/>
      <w:r>
        <w:rPr>
          <w:rFonts w:ascii="Calibri" w:hAnsi="Calibri"/>
          <w:sz w:val="28"/>
          <w:lang w:val="de-DE"/>
        </w:rPr>
        <w:t>Olympiadeaufgabe</w:t>
      </w:r>
      <w:proofErr w:type="spellEnd"/>
      <w:r>
        <w:rPr>
          <w:rFonts w:ascii="Calibri" w:hAnsi="Calibri"/>
          <w:sz w:val="28"/>
          <w:lang w:val="de-DE"/>
        </w:rPr>
        <w:t xml:space="preserve"> 460435</w:t>
      </w: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b/>
          <w:bCs/>
          <w:sz w:val="28"/>
          <w:lang w:val="de-DE"/>
        </w:rPr>
      </w:pPr>
      <w:r>
        <w:rPr>
          <w:rFonts w:ascii="Calibri" w:hAnsi="Calibri"/>
          <w:b/>
          <w:bCs/>
          <w:sz w:val="28"/>
          <w:lang w:val="de-DE"/>
        </w:rPr>
        <w:t>Aufgabe:</w:t>
      </w:r>
    </w:p>
    <w:p w:rsidR="00611FC5" w:rsidRDefault="00611FC5">
      <w:pPr>
        <w:rPr>
          <w:rFonts w:ascii="Calibri" w:hAnsi="Calibri"/>
          <w:sz w:val="20"/>
          <w:lang w:val="de-DE"/>
        </w:rPr>
      </w:pPr>
    </w:p>
    <w:p w:rsidR="00611FC5" w:rsidRPr="008D0D9A" w:rsidRDefault="00611FC5">
      <w:pPr>
        <w:rPr>
          <w:rFonts w:ascii="Calibri" w:hAnsi="Calibri"/>
          <w:sz w:val="22"/>
          <w:szCs w:val="22"/>
          <w:lang w:val="de-DE"/>
        </w:rPr>
      </w:pPr>
      <w:r w:rsidRPr="008D0D9A">
        <w:rPr>
          <w:rFonts w:ascii="Calibri" w:hAnsi="Calibri"/>
          <w:sz w:val="22"/>
          <w:szCs w:val="22"/>
          <w:lang w:val="de-DE"/>
        </w:rPr>
        <w:t>Gegeben sei die graue Figur:</w:t>
      </w:r>
    </w:p>
    <w:p w:rsidR="00611FC5" w:rsidRPr="008D0D9A" w:rsidRDefault="00611FC5">
      <w:pPr>
        <w:rPr>
          <w:rFonts w:ascii="Calibri" w:hAnsi="Calibri"/>
          <w:sz w:val="22"/>
          <w:szCs w:val="22"/>
          <w:lang w:val="de-DE"/>
        </w:rPr>
      </w:pPr>
    </w:p>
    <w:p w:rsidR="00611FC5" w:rsidRPr="008D0D9A" w:rsidRDefault="00611FC5">
      <w:pPr>
        <w:numPr>
          <w:ilvl w:val="0"/>
          <w:numId w:val="11"/>
        </w:numPr>
        <w:rPr>
          <w:rFonts w:ascii="Calibri" w:hAnsi="Calibri"/>
          <w:sz w:val="22"/>
          <w:szCs w:val="22"/>
          <w:lang w:val="de-DE"/>
        </w:rPr>
      </w:pPr>
      <w:r w:rsidRPr="008D0D9A">
        <w:rPr>
          <w:rFonts w:ascii="Calibri" w:hAnsi="Calibri"/>
          <w:sz w:val="22"/>
          <w:szCs w:val="22"/>
          <w:lang w:val="de-DE"/>
        </w:rPr>
        <w:t>Zeichne einen Schnitt in der grauen Fläche ein, um mit den entstandenen Teilfiguren das Rechteck auslegen zu können.</w:t>
      </w:r>
    </w:p>
    <w:p w:rsidR="00611FC5" w:rsidRDefault="00B463B6">
      <w:pPr>
        <w:ind w:left="360"/>
        <w:rPr>
          <w:rFonts w:ascii="Calibri" w:hAnsi="Calibri"/>
        </w:rPr>
      </w:pPr>
      <w:r>
        <w:rPr>
          <w:rFonts w:ascii="Calibri" w:hAnsi="Calibri"/>
          <w:noProof/>
          <w:lang w:val="de-DE" w:eastAsia="de-DE"/>
        </w:rPr>
        <w:drawing>
          <wp:inline distT="0" distB="0" distL="0" distR="0">
            <wp:extent cx="3190875" cy="1152525"/>
            <wp:effectExtent l="0" t="0" r="9525" b="9525"/>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90875" cy="1152525"/>
                    </a:xfrm>
                    <a:prstGeom prst="rect">
                      <a:avLst/>
                    </a:prstGeom>
                    <a:noFill/>
                    <a:ln>
                      <a:noFill/>
                    </a:ln>
                  </pic:spPr>
                </pic:pic>
              </a:graphicData>
            </a:graphic>
          </wp:inline>
        </w:drawing>
      </w:r>
    </w:p>
    <w:p w:rsidR="00611FC5" w:rsidRPr="008D0D9A" w:rsidRDefault="001551ED">
      <w:pPr>
        <w:numPr>
          <w:ilvl w:val="0"/>
          <w:numId w:val="11"/>
        </w:numPr>
        <w:rPr>
          <w:rFonts w:ascii="Calibri" w:hAnsi="Calibri"/>
          <w:sz w:val="22"/>
          <w:szCs w:val="22"/>
          <w:lang w:val="de-DE"/>
        </w:rPr>
      </w:pPr>
      <w:r>
        <w:rPr>
          <w:rFonts w:ascii="Calibri" w:hAnsi="Calibri"/>
          <w:lang w:val="de-DE"/>
        </w:rPr>
        <w:br w:type="page"/>
      </w:r>
      <w:r w:rsidR="00611FC5" w:rsidRPr="008D0D9A">
        <w:rPr>
          <w:rFonts w:ascii="Calibri" w:hAnsi="Calibri"/>
          <w:sz w:val="22"/>
          <w:szCs w:val="22"/>
          <w:lang w:val="de-DE"/>
        </w:rPr>
        <w:lastRenderedPageBreak/>
        <w:t>Zerlege die Figur mit zwei Schnitten in drei Teile, so dass du die Figur auslegen kannst.</w:t>
      </w:r>
    </w:p>
    <w:p w:rsidR="00611FC5" w:rsidRDefault="00B463B6">
      <w:pPr>
        <w:ind w:left="360"/>
        <w:rPr>
          <w:rFonts w:ascii="Calibri" w:hAnsi="Calibri"/>
        </w:rPr>
      </w:pPr>
      <w:r>
        <w:rPr>
          <w:rFonts w:ascii="Calibri" w:hAnsi="Calibri"/>
          <w:noProof/>
          <w:sz w:val="20"/>
          <w:lang w:val="de-DE" w:eastAsia="de-DE"/>
        </w:rPr>
        <mc:AlternateContent>
          <mc:Choice Requires="wps">
            <w:drawing>
              <wp:anchor distT="0" distB="0" distL="114300" distR="114300" simplePos="0" relativeHeight="251644928" behindDoc="0" locked="0" layoutInCell="1" allowOverlap="1">
                <wp:simplePos x="0" y="0"/>
                <wp:positionH relativeFrom="column">
                  <wp:posOffset>1880235</wp:posOffset>
                </wp:positionH>
                <wp:positionV relativeFrom="paragraph">
                  <wp:posOffset>100965</wp:posOffset>
                </wp:positionV>
                <wp:extent cx="552450" cy="495300"/>
                <wp:effectExtent l="3810" t="0" r="0" b="3810"/>
                <wp:wrapNone/>
                <wp:docPr id="1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1FC5" w:rsidRDefault="00611F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left:0;text-align:left;margin-left:148.05pt;margin-top:7.95pt;width:43.5pt;height:3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" stroked="f">
                <v:textbox>
                  <w:txbxContent>
                    <w:p w:rsidR="00611FC5" w:rsidRDefault="00611FC5"/>
                  </w:txbxContent>
                </v:textbox>
              </v:shape>
            </w:pict>
          </mc:Fallback>
        </mc:AlternateContent>
      </w:r>
      <w:bookmarkStart w:id="1" w:name="_MON_1384171678"/>
      <w:bookmarkEnd w:id="1"/>
      <w:r w:rsidR="00611FC5">
        <w:rPr>
          <w:rFonts w:ascii="Calibri" w:hAnsi="Calibri"/>
        </w:rPr>
        <w:object w:dxaOrig="3331" w:dyaOrig="32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6.5pt;height:162.75pt" o:ole="">
            <v:imagedata r:id="rId11" o:title=""/>
          </v:shape>
          <o:OLEObject Type="Embed" ProgID="Word.Picture.8" ShapeID="_x0000_i1025" DrawAspect="Content" ObjectID="_1436032860" r:id="rId12"/>
        </w:object>
      </w:r>
    </w:p>
    <w:p w:rsidR="00611FC5" w:rsidRDefault="00611FC5">
      <w:pPr>
        <w:rPr>
          <w:rFonts w:ascii="Calibri" w:hAnsi="Calibri"/>
        </w:rPr>
      </w:pPr>
    </w:p>
    <w:p w:rsidR="00611FC5" w:rsidRDefault="00611FC5">
      <w:pPr>
        <w:rPr>
          <w:rFonts w:ascii="Calibri" w:hAnsi="Calibri"/>
          <w:b/>
          <w:bCs/>
          <w:sz w:val="28"/>
        </w:rPr>
      </w:pPr>
      <w:proofErr w:type="spellStart"/>
      <w:r>
        <w:rPr>
          <w:rFonts w:ascii="Calibri" w:hAnsi="Calibri"/>
          <w:b/>
          <w:bCs/>
          <w:sz w:val="28"/>
        </w:rPr>
        <w:t>Lösungsvorschlag</w:t>
      </w:r>
      <w:proofErr w:type="spellEnd"/>
      <w:r>
        <w:rPr>
          <w:rFonts w:ascii="Calibri" w:hAnsi="Calibri"/>
          <w:b/>
          <w:bCs/>
          <w:sz w:val="28"/>
        </w:rPr>
        <w:t>:</w:t>
      </w:r>
    </w:p>
    <w:p w:rsidR="00611FC5" w:rsidRDefault="00611FC5">
      <w:pPr>
        <w:rPr>
          <w:rFonts w:ascii="Calibri" w:hAnsi="Calibri"/>
        </w:rPr>
      </w:pPr>
      <w:r>
        <w:rPr>
          <w:rFonts w:ascii="Calibri" w:hAnsi="Calibri"/>
        </w:rPr>
        <w:t>a)</w:t>
      </w:r>
    </w:p>
    <w:p w:rsidR="00611FC5" w:rsidRDefault="00B463B6">
      <w:pPr>
        <w:rPr>
          <w:rFonts w:ascii="Calibri" w:hAnsi="Calibri"/>
        </w:rPr>
      </w:pPr>
      <w:r>
        <w:rPr>
          <w:rFonts w:ascii="Calibri" w:hAnsi="Calibri"/>
          <w:noProof/>
          <w:lang w:val="de-DE" w:eastAsia="de-DE"/>
        </w:rPr>
        <w:drawing>
          <wp:inline distT="0" distB="0" distL="0" distR="0">
            <wp:extent cx="3857625" cy="1866900"/>
            <wp:effectExtent l="0" t="0" r="9525"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57625" cy="1866900"/>
                    </a:xfrm>
                    <a:prstGeom prst="rect">
                      <a:avLst/>
                    </a:prstGeom>
                    <a:noFill/>
                    <a:ln>
                      <a:noFill/>
                    </a:ln>
                  </pic:spPr>
                </pic:pic>
              </a:graphicData>
            </a:graphic>
          </wp:inline>
        </w:drawing>
      </w:r>
    </w:p>
    <w:p w:rsidR="00611FC5" w:rsidRDefault="00611FC5">
      <w:pPr>
        <w:rPr>
          <w:rFonts w:ascii="Calibri" w:hAnsi="Calibri"/>
        </w:rPr>
      </w:pPr>
      <w:r>
        <w:rPr>
          <w:rFonts w:ascii="Calibri" w:hAnsi="Calibri"/>
        </w:rPr>
        <w:t xml:space="preserve">b) </w:t>
      </w:r>
    </w:p>
    <w:p w:rsidR="00611FC5" w:rsidRDefault="00B463B6">
      <w:pPr>
        <w:rPr>
          <w:rFonts w:ascii="Calibri" w:hAnsi="Calibri"/>
        </w:rPr>
      </w:pPr>
      <w:r>
        <w:rPr>
          <w:rFonts w:ascii="Calibri" w:hAnsi="Calibri"/>
          <w:noProof/>
          <w:lang w:val="de-DE" w:eastAsia="de-DE"/>
        </w:rPr>
        <w:drawing>
          <wp:inline distT="0" distB="0" distL="0" distR="0">
            <wp:extent cx="3238500" cy="1952625"/>
            <wp:effectExtent l="0" t="0" r="0" b="9525"/>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8500" cy="1952625"/>
                    </a:xfrm>
                    <a:prstGeom prst="rect">
                      <a:avLst/>
                    </a:prstGeom>
                    <a:noFill/>
                    <a:ln>
                      <a:noFill/>
                    </a:ln>
                  </pic:spPr>
                </pic:pic>
              </a:graphicData>
            </a:graphic>
          </wp:inline>
        </w:drawing>
      </w:r>
    </w:p>
    <w:p w:rsidR="001551ED" w:rsidRPr="00EE1C83" w:rsidRDefault="001551ED" w:rsidP="002627C5">
      <w:pPr>
        <w:rPr>
          <w:rFonts w:ascii="Calibri" w:hAnsi="Calibri"/>
          <w:b/>
          <w:bCs/>
          <w:lang w:val="de-DE"/>
        </w:rPr>
      </w:pPr>
    </w:p>
    <w:p w:rsidR="00EE1C83" w:rsidRPr="00EE1C83" w:rsidRDefault="00EE1C83" w:rsidP="002627C5">
      <w:pPr>
        <w:rPr>
          <w:rFonts w:ascii="Calibri" w:hAnsi="Calibri"/>
          <w:b/>
          <w:bCs/>
          <w:lang w:val="de-DE"/>
        </w:rPr>
      </w:pPr>
    </w:p>
    <w:p w:rsidR="002627C5" w:rsidRPr="002627C5" w:rsidRDefault="002627C5" w:rsidP="002627C5">
      <w:pPr>
        <w:rPr>
          <w:rFonts w:ascii="Calibri" w:hAnsi="Calibri"/>
          <w:b/>
          <w:bCs/>
          <w:sz w:val="28"/>
          <w:lang w:val="de-DE"/>
        </w:rPr>
      </w:pPr>
      <w:r w:rsidRPr="002627C5">
        <w:rPr>
          <w:rFonts w:ascii="Calibri" w:hAnsi="Calibri"/>
          <w:b/>
          <w:bCs/>
          <w:sz w:val="28"/>
          <w:lang w:val="de-DE"/>
        </w:rPr>
        <w:t>Anmerkungen zur Aufgaben und  zum Einsatz:</w:t>
      </w:r>
    </w:p>
    <w:p w:rsidR="002627C5" w:rsidRPr="002627C5" w:rsidRDefault="002627C5">
      <w:pPr>
        <w:rPr>
          <w:rFonts w:ascii="Calibri" w:hAnsi="Calibri"/>
          <w:lang w:val="de-DE"/>
        </w:rPr>
      </w:pPr>
    </w:p>
    <w:p w:rsidR="002627C5" w:rsidRPr="008D0D9A" w:rsidRDefault="002627C5">
      <w:pPr>
        <w:rPr>
          <w:rFonts w:ascii="Calibri" w:hAnsi="Calibri"/>
          <w:sz w:val="22"/>
          <w:szCs w:val="22"/>
          <w:lang w:val="de-DE"/>
        </w:rPr>
      </w:pPr>
      <w:r w:rsidRPr="008D0D9A">
        <w:rPr>
          <w:rFonts w:ascii="Calibri" w:hAnsi="Calibri"/>
          <w:sz w:val="22"/>
          <w:szCs w:val="22"/>
          <w:lang w:val="de-DE"/>
        </w:rPr>
        <w:t>Zu dieser Aufgabe werden zwei unterschiedliche Hilfen angeboten. In der Datei „</w:t>
      </w:r>
      <w:r w:rsidR="00085525">
        <w:fldChar w:fldCharType="begin"/>
      </w:r>
      <w:r w:rsidR="00085525" w:rsidRPr="005C6B58">
        <w:rPr>
          <w:lang w:val="de-DE"/>
        </w:rPr>
        <w:instrText xml:space="preserve"> HYPERLINK "Zerlegung_Hilfe_1_460435.docx" </w:instrText>
      </w:r>
      <w:r w:rsidR="00085525">
        <w:fldChar w:fldCharType="separate"/>
      </w:r>
      <w:r w:rsidR="008D0D9A" w:rsidRPr="008D0D9A">
        <w:rPr>
          <w:rStyle w:val="Hyperlink"/>
          <w:rFonts w:ascii="Calibri" w:hAnsi="Calibri"/>
          <w:sz w:val="22"/>
          <w:szCs w:val="22"/>
          <w:lang w:val="de-DE"/>
        </w:rPr>
        <w:t>Zerlegung_Hilfe_1_</w:t>
      </w:r>
      <w:r w:rsidRPr="008D0D9A">
        <w:rPr>
          <w:rStyle w:val="Hyperlink"/>
          <w:rFonts w:ascii="Calibri" w:hAnsi="Calibri"/>
          <w:sz w:val="22"/>
          <w:szCs w:val="22"/>
          <w:lang w:val="de-DE"/>
        </w:rPr>
        <w:t>460435</w:t>
      </w:r>
      <w:r w:rsidR="005C6B58">
        <w:rPr>
          <w:rStyle w:val="Hyperlink"/>
          <w:rFonts w:ascii="Calibri" w:hAnsi="Calibri"/>
          <w:sz w:val="22"/>
          <w:szCs w:val="22"/>
          <w:lang w:val="de-DE"/>
        </w:rPr>
        <w:t>.docx</w:t>
      </w:r>
      <w:r w:rsidR="00085525">
        <w:rPr>
          <w:rStyle w:val="Hyperlink"/>
          <w:rFonts w:ascii="Calibri" w:hAnsi="Calibri"/>
          <w:sz w:val="22"/>
          <w:szCs w:val="22"/>
          <w:lang w:val="de-DE"/>
        </w:rPr>
        <w:fldChar w:fldCharType="end"/>
      </w:r>
      <w:r w:rsidRPr="008D0D9A">
        <w:rPr>
          <w:rFonts w:ascii="Calibri" w:hAnsi="Calibri"/>
          <w:sz w:val="22"/>
          <w:szCs w:val="22"/>
          <w:lang w:val="de-DE"/>
        </w:rPr>
        <w:t>” liegen zwei Blätter vor, auf denen die Ausgangsfigur zum Ausschneiden angeboten wird. Die Hilfe „</w:t>
      </w:r>
      <w:hyperlink r:id="rId15" w:history="1">
        <w:r w:rsidR="008D0D9A" w:rsidRPr="008D0D9A">
          <w:rPr>
            <w:rStyle w:val="Hyperlink"/>
            <w:rFonts w:ascii="Calibri" w:hAnsi="Calibri"/>
            <w:sz w:val="22"/>
            <w:szCs w:val="22"/>
            <w:lang w:val="de-DE"/>
          </w:rPr>
          <w:t>Zerlegung_Hilfe_2_</w:t>
        </w:r>
        <w:r w:rsidRPr="008D0D9A">
          <w:rPr>
            <w:rStyle w:val="Hyperlink"/>
            <w:rFonts w:ascii="Calibri" w:hAnsi="Calibri"/>
            <w:sz w:val="22"/>
            <w:szCs w:val="22"/>
            <w:lang w:val="de-DE"/>
          </w:rPr>
          <w:t>460435</w:t>
        </w:r>
        <w:r w:rsidR="005C6B58">
          <w:rPr>
            <w:rStyle w:val="Hyperlink"/>
            <w:rFonts w:ascii="Calibri" w:hAnsi="Calibri"/>
            <w:sz w:val="22"/>
            <w:szCs w:val="22"/>
            <w:lang w:val="de-DE"/>
          </w:rPr>
          <w:t>.docx</w:t>
        </w:r>
      </w:hyperlink>
      <w:r w:rsidRPr="008D0D9A">
        <w:rPr>
          <w:rFonts w:ascii="Calibri" w:hAnsi="Calibri"/>
          <w:sz w:val="22"/>
          <w:szCs w:val="22"/>
          <w:lang w:val="de-DE"/>
        </w:rPr>
        <w:t xml:space="preserve">” </w:t>
      </w:r>
      <w:r w:rsidR="001551ED" w:rsidRPr="008D0D9A">
        <w:rPr>
          <w:rFonts w:ascii="Calibri" w:hAnsi="Calibri"/>
          <w:sz w:val="22"/>
          <w:szCs w:val="22"/>
          <w:lang w:val="de-DE"/>
        </w:rPr>
        <w:t>stellt</w:t>
      </w:r>
      <w:r w:rsidRPr="008D0D9A">
        <w:rPr>
          <w:rFonts w:ascii="Calibri" w:hAnsi="Calibri"/>
          <w:sz w:val="22"/>
          <w:szCs w:val="22"/>
          <w:lang w:val="de-DE"/>
        </w:rPr>
        <w:t xml:space="preserve"> die Formen auf</w:t>
      </w:r>
      <w:r w:rsidR="001551ED" w:rsidRPr="008D0D9A">
        <w:rPr>
          <w:rFonts w:ascii="Calibri" w:hAnsi="Calibri"/>
          <w:sz w:val="22"/>
          <w:szCs w:val="22"/>
          <w:lang w:val="de-DE"/>
        </w:rPr>
        <w:t xml:space="preserve"> einem Quadratraster dar</w:t>
      </w:r>
      <w:r w:rsidRPr="008D0D9A">
        <w:rPr>
          <w:rFonts w:ascii="Calibri" w:hAnsi="Calibri"/>
          <w:sz w:val="22"/>
          <w:szCs w:val="22"/>
          <w:lang w:val="de-DE"/>
        </w:rPr>
        <w:t xml:space="preserve">, so dass die Schülerinnen und Schüler sie gut kopieren können und dann die eigene Kopie ausschneiden können. Dadurch wird einerseits das sorgfältige Zeichnen gefordert, andererseits entfällt für die Schule der Kopieraufwand. </w:t>
      </w:r>
      <w:r w:rsidR="001551ED" w:rsidRPr="008D0D9A">
        <w:rPr>
          <w:rFonts w:ascii="Calibri" w:hAnsi="Calibri"/>
          <w:sz w:val="22"/>
          <w:szCs w:val="22"/>
          <w:lang w:val="de-DE"/>
        </w:rPr>
        <w:t>Die Hilfekarten sind alternativ einzusetzen.</w:t>
      </w:r>
    </w:p>
    <w:p w:rsidR="001551ED" w:rsidRPr="009A2B8A" w:rsidRDefault="001551ED" w:rsidP="001551ED">
      <w:pPr>
        <w:rPr>
          <w:rFonts w:ascii="Calibri" w:hAnsi="Calibri"/>
          <w:lang w:val="de-DE"/>
        </w:rPr>
      </w:pPr>
    </w:p>
    <w:p w:rsidR="001551ED" w:rsidRPr="009A2B8A" w:rsidRDefault="001551ED" w:rsidP="001551ED">
      <w:pPr>
        <w:rPr>
          <w:rFonts w:ascii="Calibri" w:hAnsi="Calibri"/>
          <w:lang w:val="de-DE"/>
        </w:rPr>
      </w:pPr>
    </w:p>
    <w:p w:rsidR="001551ED" w:rsidRDefault="001551ED" w:rsidP="001551ED">
      <w:pPr>
        <w:pStyle w:val="berschrift3"/>
      </w:pPr>
      <w:r>
        <w:t>Mögliche Erweiterungen der Aufgabe</w:t>
      </w:r>
    </w:p>
    <w:p w:rsidR="001551ED" w:rsidRPr="009A2B8A" w:rsidRDefault="001551ED" w:rsidP="001551ED">
      <w:pPr>
        <w:rPr>
          <w:rFonts w:ascii="Calibri" w:hAnsi="Calibri"/>
          <w:lang w:val="de-DE"/>
        </w:rPr>
      </w:pPr>
    </w:p>
    <w:p w:rsidR="00611FC5" w:rsidRPr="004E7168" w:rsidRDefault="001551ED">
      <w:pPr>
        <w:rPr>
          <w:rFonts w:ascii="Calibri" w:hAnsi="Calibri"/>
          <w:sz w:val="22"/>
          <w:szCs w:val="22"/>
          <w:lang w:val="de-DE"/>
        </w:rPr>
      </w:pPr>
      <w:r w:rsidRPr="004E7168">
        <w:rPr>
          <w:rFonts w:ascii="Calibri" w:hAnsi="Calibri"/>
          <w:sz w:val="22"/>
          <w:szCs w:val="22"/>
          <w:lang w:val="de-DE"/>
        </w:rPr>
        <w:t>Die beiden Teilaufgaben wurden gelöst, indem die Teile gedreht und verschoben wurden. Dadurch wird die Fläche de</w:t>
      </w:r>
      <w:r w:rsidR="00AC0EF4" w:rsidRPr="004E7168">
        <w:rPr>
          <w:rFonts w:ascii="Calibri" w:hAnsi="Calibri"/>
          <w:sz w:val="22"/>
          <w:szCs w:val="22"/>
          <w:lang w:val="de-DE"/>
        </w:rPr>
        <w:t>r Zielfigur mit grauen Teilen au</w:t>
      </w:r>
      <w:r w:rsidRPr="004E7168">
        <w:rPr>
          <w:rFonts w:ascii="Calibri" w:hAnsi="Calibri"/>
          <w:sz w:val="22"/>
          <w:szCs w:val="22"/>
          <w:lang w:val="de-DE"/>
        </w:rPr>
        <w:t xml:space="preserve">sgelegt. Wenn man auch erlaubt, dass die Teile umgedreht (gespiegelt) </w:t>
      </w:r>
      <w:r w:rsidR="00AC0EF4" w:rsidRPr="004E7168">
        <w:rPr>
          <w:rFonts w:ascii="Calibri" w:hAnsi="Calibri"/>
          <w:sz w:val="22"/>
          <w:szCs w:val="22"/>
          <w:lang w:val="de-DE"/>
        </w:rPr>
        <w:t>we</w:t>
      </w:r>
      <w:r w:rsidRPr="004E7168">
        <w:rPr>
          <w:rFonts w:ascii="Calibri" w:hAnsi="Calibri"/>
          <w:sz w:val="22"/>
          <w:szCs w:val="22"/>
          <w:lang w:val="de-DE"/>
        </w:rPr>
        <w:t>rden dürfen, reicht bei Aufgabenteil b) ein Schnitt, und zwar der waagerechte aus dem Lösungsvorschlag.</w:t>
      </w:r>
    </w:p>
    <w:p w:rsidR="002627C5" w:rsidRPr="009A2B8A" w:rsidRDefault="002627C5">
      <w:pPr>
        <w:rPr>
          <w:rFonts w:ascii="Calibri" w:hAnsi="Calibri"/>
          <w:lang w:val="de-DE"/>
        </w:rPr>
      </w:pPr>
    </w:p>
    <w:p w:rsidR="002627C5" w:rsidRPr="009A2B8A" w:rsidRDefault="002627C5">
      <w:pPr>
        <w:rPr>
          <w:rFonts w:ascii="Calibri" w:hAnsi="Calibri"/>
          <w:lang w:val="de-DE"/>
        </w:rPr>
      </w:pPr>
    </w:p>
    <w:p w:rsidR="002627C5" w:rsidRPr="009A2B8A" w:rsidRDefault="002627C5">
      <w:pPr>
        <w:rPr>
          <w:rFonts w:ascii="Calibri" w:hAnsi="Calibri"/>
          <w:lang w:val="de-DE"/>
        </w:rPr>
      </w:pPr>
    </w:p>
    <w:p w:rsidR="00611FC5" w:rsidRDefault="00611FC5">
      <w:pPr>
        <w:pStyle w:val="berschrift1"/>
        <w:rPr>
          <w:lang w:val="de-DE"/>
        </w:rPr>
      </w:pPr>
      <w:proofErr w:type="spellStart"/>
      <w:r>
        <w:rPr>
          <w:lang w:val="de-DE"/>
        </w:rPr>
        <w:t>Olympiadeaufgabe</w:t>
      </w:r>
      <w:proofErr w:type="spellEnd"/>
      <w:r>
        <w:rPr>
          <w:lang w:val="de-DE"/>
        </w:rPr>
        <w:t xml:space="preserve"> 450412</w:t>
      </w:r>
    </w:p>
    <w:p w:rsidR="00611FC5" w:rsidRDefault="00611FC5">
      <w:pPr>
        <w:rPr>
          <w:rFonts w:ascii="Calibri" w:hAnsi="Calibri"/>
          <w:sz w:val="20"/>
          <w:lang w:val="de-DE"/>
        </w:rPr>
      </w:pPr>
    </w:p>
    <w:p w:rsidR="00611FC5" w:rsidRDefault="00611FC5">
      <w:pPr>
        <w:rPr>
          <w:rFonts w:ascii="Calibri" w:hAnsi="Calibri"/>
          <w:sz w:val="20"/>
          <w:lang w:val="de-DE"/>
        </w:rPr>
      </w:pPr>
    </w:p>
    <w:p w:rsidR="00611FC5" w:rsidRDefault="00611FC5">
      <w:pPr>
        <w:rPr>
          <w:rFonts w:ascii="Calibri" w:hAnsi="Calibri"/>
          <w:b/>
          <w:bCs/>
          <w:sz w:val="28"/>
          <w:lang w:val="de-DE"/>
        </w:rPr>
      </w:pPr>
      <w:r>
        <w:rPr>
          <w:rFonts w:ascii="Calibri" w:hAnsi="Calibri"/>
          <w:b/>
          <w:bCs/>
          <w:sz w:val="28"/>
          <w:lang w:val="de-DE"/>
        </w:rPr>
        <w:t>Aufgabe:</w:t>
      </w:r>
    </w:p>
    <w:p w:rsidR="00611FC5" w:rsidRDefault="00611FC5">
      <w:pPr>
        <w:rPr>
          <w:rFonts w:ascii="Calibri" w:hAnsi="Calibri"/>
          <w:sz w:val="20"/>
          <w:lang w:val="de-DE"/>
        </w:rPr>
      </w:pPr>
    </w:p>
    <w:p w:rsidR="00611FC5" w:rsidRPr="004E7168" w:rsidRDefault="00611FC5">
      <w:pPr>
        <w:rPr>
          <w:rFonts w:ascii="Calibri" w:hAnsi="Calibri"/>
          <w:sz w:val="22"/>
          <w:szCs w:val="22"/>
          <w:lang w:val="de-DE"/>
        </w:rPr>
      </w:pPr>
      <w:r w:rsidRPr="004E7168">
        <w:rPr>
          <w:rFonts w:ascii="Calibri" w:hAnsi="Calibri"/>
          <w:sz w:val="22"/>
          <w:szCs w:val="22"/>
          <w:lang w:val="de-DE"/>
        </w:rPr>
        <w:t>Die in der Abbildung gezeichneten Flächen sollen jeweils durch genau eine Gerade zerlegt werden. Dabei sollen die darunter angegeben Flächen entstehen.</w:t>
      </w:r>
    </w:p>
    <w:p w:rsidR="00611FC5" w:rsidRDefault="00611FC5">
      <w:pPr>
        <w:rPr>
          <w:rFonts w:ascii="Calibri" w:hAnsi="Calibri"/>
          <w:lang w:val="de-DE"/>
        </w:rPr>
      </w:pPr>
    </w:p>
    <w:p w:rsidR="00611FC5" w:rsidRDefault="00B463B6">
      <w:pPr>
        <w:rPr>
          <w:rFonts w:ascii="Calibri" w:hAnsi="Calibri"/>
        </w:rPr>
      </w:pPr>
      <w:r>
        <w:rPr>
          <w:rFonts w:ascii="Calibri" w:hAnsi="Calibri"/>
          <w:noProof/>
          <w:color w:val="FF0000"/>
          <w:lang w:val="de-DE" w:eastAsia="de-DE"/>
        </w:rPr>
        <w:drawing>
          <wp:inline distT="0" distB="0" distL="0" distR="0" wp14:anchorId="18459D76" wp14:editId="41B674C9">
            <wp:extent cx="6115050" cy="2876550"/>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2876550"/>
                    </a:xfrm>
                    <a:prstGeom prst="rect">
                      <a:avLst/>
                    </a:prstGeom>
                    <a:noFill/>
                    <a:ln>
                      <a:noFill/>
                    </a:ln>
                  </pic:spPr>
                </pic:pic>
              </a:graphicData>
            </a:graphic>
          </wp:inline>
        </w:drawing>
      </w:r>
    </w:p>
    <w:p w:rsidR="00611FC5" w:rsidRDefault="00611FC5">
      <w:pPr>
        <w:rPr>
          <w:rFonts w:ascii="Calibri" w:hAnsi="Calibri"/>
          <w:b/>
          <w:bCs/>
          <w:sz w:val="28"/>
        </w:rPr>
      </w:pPr>
    </w:p>
    <w:p w:rsidR="00611FC5" w:rsidRDefault="00611FC5">
      <w:pPr>
        <w:rPr>
          <w:rFonts w:ascii="Calibri" w:hAnsi="Calibri"/>
          <w:b/>
          <w:bCs/>
          <w:sz w:val="28"/>
        </w:rPr>
      </w:pPr>
    </w:p>
    <w:p w:rsidR="004E7168" w:rsidRDefault="004E7168">
      <w:pPr>
        <w:rPr>
          <w:rFonts w:ascii="Calibri" w:hAnsi="Calibri"/>
          <w:b/>
          <w:bCs/>
          <w:sz w:val="28"/>
        </w:rPr>
      </w:pPr>
    </w:p>
    <w:p w:rsidR="004E7168" w:rsidRDefault="004E7168">
      <w:pPr>
        <w:rPr>
          <w:rFonts w:ascii="Calibri" w:hAnsi="Calibri"/>
          <w:b/>
          <w:bCs/>
          <w:sz w:val="28"/>
        </w:rPr>
      </w:pPr>
    </w:p>
    <w:p w:rsidR="004E7168" w:rsidRDefault="004E7168">
      <w:pPr>
        <w:rPr>
          <w:rFonts w:ascii="Calibri" w:hAnsi="Calibri"/>
          <w:b/>
          <w:bCs/>
          <w:sz w:val="28"/>
        </w:rPr>
      </w:pPr>
    </w:p>
    <w:p w:rsidR="004E7168" w:rsidRDefault="004E7168">
      <w:pPr>
        <w:rPr>
          <w:rFonts w:ascii="Calibri" w:hAnsi="Calibri"/>
          <w:b/>
          <w:bCs/>
          <w:sz w:val="28"/>
        </w:rPr>
      </w:pPr>
    </w:p>
    <w:p w:rsidR="004E7168" w:rsidRDefault="004E7168">
      <w:pPr>
        <w:rPr>
          <w:rFonts w:ascii="Calibri" w:hAnsi="Calibri"/>
          <w:b/>
          <w:bCs/>
          <w:sz w:val="28"/>
        </w:rPr>
      </w:pPr>
    </w:p>
    <w:p w:rsidR="004E7168" w:rsidRDefault="004E7168">
      <w:pPr>
        <w:rPr>
          <w:rFonts w:ascii="Calibri" w:hAnsi="Calibri"/>
          <w:b/>
          <w:bCs/>
          <w:sz w:val="28"/>
        </w:rPr>
      </w:pPr>
    </w:p>
    <w:p w:rsidR="004E7168" w:rsidRDefault="004E7168">
      <w:pPr>
        <w:rPr>
          <w:rFonts w:ascii="Calibri" w:hAnsi="Calibri"/>
          <w:b/>
          <w:bCs/>
          <w:sz w:val="28"/>
        </w:rPr>
      </w:pPr>
    </w:p>
    <w:p w:rsidR="004E7168" w:rsidRDefault="004E7168">
      <w:pPr>
        <w:rPr>
          <w:rFonts w:ascii="Calibri" w:hAnsi="Calibri"/>
          <w:b/>
          <w:bCs/>
          <w:sz w:val="28"/>
        </w:rPr>
      </w:pPr>
    </w:p>
    <w:p w:rsidR="00611FC5" w:rsidRDefault="00611FC5">
      <w:pPr>
        <w:rPr>
          <w:rFonts w:ascii="Calibri" w:hAnsi="Calibri"/>
          <w:b/>
          <w:bCs/>
          <w:sz w:val="28"/>
        </w:rPr>
      </w:pPr>
      <w:proofErr w:type="spellStart"/>
      <w:r>
        <w:rPr>
          <w:rFonts w:ascii="Calibri" w:hAnsi="Calibri"/>
          <w:b/>
          <w:bCs/>
          <w:sz w:val="28"/>
        </w:rPr>
        <w:lastRenderedPageBreak/>
        <w:t>Lösungsvorschlag</w:t>
      </w:r>
      <w:proofErr w:type="spellEnd"/>
      <w:r>
        <w:rPr>
          <w:rFonts w:ascii="Calibri" w:hAnsi="Calibri"/>
          <w:b/>
          <w:bCs/>
          <w:sz w:val="28"/>
        </w:rPr>
        <w:t>:</w:t>
      </w:r>
    </w:p>
    <w:p w:rsidR="00611FC5" w:rsidRDefault="00611FC5">
      <w:pPr>
        <w:rPr>
          <w:rFonts w:ascii="Calibri" w:hAnsi="Calibri"/>
          <w:b/>
          <w:bCs/>
          <w:sz w:val="28"/>
        </w:rPr>
      </w:pPr>
    </w:p>
    <w:p w:rsidR="00611FC5" w:rsidRDefault="00B463B6">
      <w:pPr>
        <w:rPr>
          <w:rFonts w:ascii="Calibri" w:hAnsi="Calibri"/>
          <w:b/>
          <w:bCs/>
          <w:sz w:val="28"/>
        </w:rPr>
      </w:pPr>
      <w:r>
        <w:rPr>
          <w:rFonts w:ascii="Calibri" w:hAnsi="Calibri"/>
          <w:b/>
          <w:bCs/>
          <w:noProof/>
          <w:sz w:val="28"/>
          <w:lang w:val="de-DE" w:eastAsia="de-DE"/>
        </w:rPr>
        <w:drawing>
          <wp:inline distT="0" distB="0" distL="0" distR="0" wp14:anchorId="0FAB1059" wp14:editId="309EEB31">
            <wp:extent cx="6105525" cy="2924175"/>
            <wp:effectExtent l="0" t="0" r="9525" b="9525"/>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05525" cy="2924175"/>
                    </a:xfrm>
                    <a:prstGeom prst="rect">
                      <a:avLst/>
                    </a:prstGeom>
                    <a:noFill/>
                    <a:ln>
                      <a:noFill/>
                    </a:ln>
                  </pic:spPr>
                </pic:pic>
              </a:graphicData>
            </a:graphic>
          </wp:inline>
        </w:drawing>
      </w:r>
    </w:p>
    <w:p w:rsidR="00611FC5" w:rsidRDefault="00611FC5">
      <w:pPr>
        <w:rPr>
          <w:rFonts w:ascii="Calibri" w:hAnsi="Calibri"/>
          <w:b/>
          <w:bCs/>
          <w:sz w:val="28"/>
        </w:rPr>
      </w:pPr>
    </w:p>
    <w:p w:rsidR="00611FC5" w:rsidRDefault="00611FC5">
      <w:pPr>
        <w:rPr>
          <w:rFonts w:ascii="Calibri" w:hAnsi="Calibri"/>
          <w:b/>
          <w:bCs/>
          <w:sz w:val="28"/>
        </w:rPr>
      </w:pPr>
    </w:p>
    <w:p w:rsidR="00611FC5" w:rsidRDefault="00611FC5">
      <w:pPr>
        <w:rPr>
          <w:rFonts w:ascii="Calibri" w:hAnsi="Calibri"/>
          <w:b/>
          <w:bCs/>
          <w:sz w:val="28"/>
        </w:rPr>
      </w:pPr>
    </w:p>
    <w:p w:rsidR="00611FC5" w:rsidRDefault="00611FC5">
      <w:pPr>
        <w:pStyle w:val="berschrift1"/>
        <w:rPr>
          <w:lang w:val="de-DE"/>
        </w:rPr>
      </w:pPr>
      <w:proofErr w:type="spellStart"/>
      <w:r>
        <w:rPr>
          <w:lang w:val="de-DE"/>
        </w:rPr>
        <w:t>Olympiadeaufgabe</w:t>
      </w:r>
      <w:proofErr w:type="spellEnd"/>
      <w:r>
        <w:rPr>
          <w:lang w:val="de-DE"/>
        </w:rPr>
        <w:t xml:space="preserve"> 450713</w:t>
      </w:r>
    </w:p>
    <w:p w:rsidR="00611FC5" w:rsidRDefault="00611FC5">
      <w:pPr>
        <w:rPr>
          <w:rFonts w:ascii="Calibri" w:hAnsi="Calibri"/>
          <w:sz w:val="20"/>
          <w:lang w:val="de-DE"/>
        </w:rPr>
      </w:pPr>
    </w:p>
    <w:p w:rsidR="00611FC5" w:rsidRDefault="00611FC5">
      <w:pPr>
        <w:rPr>
          <w:rFonts w:ascii="Calibri" w:hAnsi="Calibri"/>
          <w:sz w:val="20"/>
          <w:lang w:val="de-DE"/>
        </w:rPr>
      </w:pPr>
    </w:p>
    <w:p w:rsidR="00611FC5" w:rsidRDefault="00611FC5">
      <w:pPr>
        <w:pStyle w:val="berschrift1"/>
        <w:rPr>
          <w:b/>
          <w:bCs/>
          <w:lang w:val="de-DE"/>
        </w:rPr>
      </w:pPr>
      <w:r>
        <w:rPr>
          <w:b/>
          <w:bCs/>
          <w:lang w:val="de-DE"/>
        </w:rPr>
        <w:t>Aufgabe:</w:t>
      </w:r>
    </w:p>
    <w:p w:rsidR="00611FC5" w:rsidRDefault="00611FC5">
      <w:pPr>
        <w:rPr>
          <w:rFonts w:ascii="Calibri" w:hAnsi="Calibri"/>
          <w:sz w:val="20"/>
          <w:lang w:val="de-DE"/>
        </w:rPr>
      </w:pPr>
    </w:p>
    <w:p w:rsidR="00611FC5" w:rsidRPr="004E7168" w:rsidRDefault="00611FC5">
      <w:pPr>
        <w:numPr>
          <w:ilvl w:val="0"/>
          <w:numId w:val="17"/>
        </w:numPr>
        <w:rPr>
          <w:rFonts w:ascii="Calibri" w:hAnsi="Calibri"/>
          <w:sz w:val="22"/>
          <w:szCs w:val="22"/>
          <w:lang w:val="de-DE"/>
        </w:rPr>
      </w:pPr>
      <w:r w:rsidRPr="004E7168">
        <w:rPr>
          <w:rFonts w:ascii="Calibri" w:hAnsi="Calibri"/>
          <w:sz w:val="22"/>
          <w:szCs w:val="22"/>
          <w:lang w:val="de-DE"/>
        </w:rPr>
        <w:t>In einem Rechteck ist die eine Seite doppelt so lang wie die andere. Zerlege das Rechteck in 4 gleichschenklige, nicht rechtwinklige Dreiecke.</w:t>
      </w:r>
    </w:p>
    <w:p w:rsidR="00611FC5" w:rsidRPr="004E7168" w:rsidRDefault="00611FC5">
      <w:pPr>
        <w:numPr>
          <w:ilvl w:val="0"/>
          <w:numId w:val="17"/>
        </w:numPr>
        <w:rPr>
          <w:rFonts w:ascii="Calibri" w:hAnsi="Calibri"/>
          <w:sz w:val="22"/>
          <w:szCs w:val="22"/>
          <w:lang w:val="de-DE"/>
        </w:rPr>
      </w:pPr>
      <w:r w:rsidRPr="004E7168">
        <w:rPr>
          <w:rFonts w:ascii="Calibri" w:hAnsi="Calibri"/>
          <w:sz w:val="22"/>
          <w:szCs w:val="22"/>
          <w:lang w:val="de-DE"/>
        </w:rPr>
        <w:t>Ein Quadrat soll vollständig in 12 gleichschenklige, nicht rechtwinklige Dreiecke zerlegt werden.</w:t>
      </w:r>
    </w:p>
    <w:p w:rsidR="00611FC5" w:rsidRPr="004E7168" w:rsidRDefault="00611FC5">
      <w:pPr>
        <w:numPr>
          <w:ilvl w:val="0"/>
          <w:numId w:val="17"/>
        </w:numPr>
        <w:rPr>
          <w:rFonts w:ascii="Calibri" w:hAnsi="Calibri"/>
          <w:sz w:val="22"/>
          <w:szCs w:val="22"/>
          <w:lang w:val="de-DE"/>
        </w:rPr>
      </w:pPr>
      <w:r w:rsidRPr="004E7168">
        <w:rPr>
          <w:rFonts w:ascii="Calibri" w:hAnsi="Calibri"/>
          <w:sz w:val="22"/>
          <w:szCs w:val="22"/>
          <w:lang w:val="de-DE"/>
        </w:rPr>
        <w:t>Zerlege ein Quadrat in 10 gleichschenklige, nicht rechtwinklige Dreiecke.</w:t>
      </w:r>
    </w:p>
    <w:p w:rsidR="00611FC5" w:rsidRPr="004E7168" w:rsidRDefault="00611FC5">
      <w:pPr>
        <w:numPr>
          <w:ilvl w:val="0"/>
          <w:numId w:val="17"/>
        </w:numPr>
        <w:rPr>
          <w:rFonts w:ascii="Calibri" w:hAnsi="Calibri"/>
          <w:sz w:val="22"/>
          <w:szCs w:val="22"/>
          <w:lang w:val="de-DE"/>
        </w:rPr>
      </w:pPr>
      <w:r w:rsidRPr="004E7168">
        <w:rPr>
          <w:rFonts w:ascii="Calibri" w:hAnsi="Calibri"/>
          <w:sz w:val="22"/>
          <w:szCs w:val="22"/>
          <w:lang w:val="de-DE"/>
        </w:rPr>
        <w:t>Zerlege ein Quadrat in 11 gleichschenklige Dreiecke.</w:t>
      </w:r>
    </w:p>
    <w:p w:rsidR="00611FC5" w:rsidRDefault="00611FC5">
      <w:pPr>
        <w:rPr>
          <w:rFonts w:ascii="Calibri" w:hAnsi="Calibri"/>
          <w:sz w:val="20"/>
          <w:lang w:val="de-DE"/>
        </w:rPr>
      </w:pPr>
    </w:p>
    <w:p w:rsidR="00611FC5" w:rsidRDefault="00611FC5">
      <w:pPr>
        <w:rPr>
          <w:rFonts w:ascii="Calibri" w:hAnsi="Calibri"/>
          <w:sz w:val="20"/>
          <w:lang w:val="de-DE"/>
        </w:rPr>
      </w:pPr>
    </w:p>
    <w:p w:rsidR="00611FC5" w:rsidRDefault="00611FC5">
      <w:pPr>
        <w:rPr>
          <w:rFonts w:ascii="Calibri" w:hAnsi="Calibri"/>
          <w:b/>
          <w:bCs/>
          <w:sz w:val="28"/>
        </w:rPr>
      </w:pPr>
      <w:proofErr w:type="spellStart"/>
      <w:r>
        <w:rPr>
          <w:rFonts w:ascii="Calibri" w:hAnsi="Calibri"/>
          <w:b/>
          <w:bCs/>
          <w:sz w:val="28"/>
        </w:rPr>
        <w:t>Lösungsvorschlag</w:t>
      </w:r>
      <w:proofErr w:type="spellEnd"/>
      <w:r>
        <w:rPr>
          <w:rFonts w:ascii="Calibri" w:hAnsi="Calibri"/>
          <w:b/>
          <w:bCs/>
          <w:sz w:val="28"/>
        </w:rPr>
        <w:t>:</w:t>
      </w:r>
    </w:p>
    <w:p w:rsidR="00611FC5" w:rsidRPr="00DA546A" w:rsidRDefault="00611FC5">
      <w:pPr>
        <w:rPr>
          <w:rFonts w:ascii="Calibri" w:hAnsi="Calibri"/>
          <w:color w:val="FF0000"/>
          <w:sz w:val="22"/>
          <w:szCs w:val="22"/>
        </w:rPr>
      </w:pPr>
    </w:p>
    <w:p w:rsidR="00611FC5" w:rsidRDefault="00B463B6">
      <w:pPr>
        <w:rPr>
          <w:rFonts w:ascii="Calibri" w:hAnsi="Calibri"/>
        </w:rPr>
      </w:pPr>
      <w:r>
        <w:rPr>
          <w:rFonts w:ascii="Arial" w:hAnsi="Arial" w:cs="Arial"/>
          <w:noProof/>
          <w:lang w:val="de-DE" w:eastAsia="de-DE"/>
        </w:rPr>
        <w:drawing>
          <wp:inline distT="0" distB="0" distL="0" distR="0" wp14:anchorId="5BB18DDE" wp14:editId="459C5A09">
            <wp:extent cx="6115050" cy="1790700"/>
            <wp:effectExtent l="0" t="0" r="0"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5050" cy="1790700"/>
                    </a:xfrm>
                    <a:prstGeom prst="rect">
                      <a:avLst/>
                    </a:prstGeom>
                    <a:noFill/>
                    <a:ln>
                      <a:noFill/>
                    </a:ln>
                  </pic:spPr>
                </pic:pic>
              </a:graphicData>
            </a:graphic>
          </wp:inline>
        </w:drawing>
      </w:r>
    </w:p>
    <w:p w:rsidR="00611FC5" w:rsidRDefault="00611FC5">
      <w:pPr>
        <w:rPr>
          <w:rFonts w:ascii="Calibri" w:hAnsi="Calibri"/>
        </w:rPr>
      </w:pPr>
    </w:p>
    <w:p w:rsidR="004E7168" w:rsidRDefault="004E7168" w:rsidP="00AC0EF4">
      <w:pPr>
        <w:rPr>
          <w:rFonts w:ascii="Calibri" w:hAnsi="Calibri"/>
          <w:b/>
          <w:bCs/>
          <w:sz w:val="28"/>
          <w:lang w:val="de-DE"/>
        </w:rPr>
      </w:pPr>
    </w:p>
    <w:p w:rsidR="00AC0EF4" w:rsidRPr="002627C5" w:rsidRDefault="00AC0EF4" w:rsidP="00AC0EF4">
      <w:pPr>
        <w:rPr>
          <w:rFonts w:ascii="Calibri" w:hAnsi="Calibri"/>
          <w:b/>
          <w:bCs/>
          <w:sz w:val="28"/>
          <w:lang w:val="de-DE"/>
        </w:rPr>
      </w:pPr>
      <w:r w:rsidRPr="002627C5">
        <w:rPr>
          <w:rFonts w:ascii="Calibri" w:hAnsi="Calibri"/>
          <w:b/>
          <w:bCs/>
          <w:sz w:val="28"/>
          <w:lang w:val="de-DE"/>
        </w:rPr>
        <w:lastRenderedPageBreak/>
        <w:t>Anmerkungen zur Aufgaben und  zum Einsatz:</w:t>
      </w:r>
    </w:p>
    <w:p w:rsidR="00AC0EF4" w:rsidRPr="002627C5" w:rsidRDefault="00AC0EF4" w:rsidP="00AC0EF4">
      <w:pPr>
        <w:rPr>
          <w:rFonts w:ascii="Calibri" w:hAnsi="Calibri"/>
          <w:lang w:val="de-DE"/>
        </w:rPr>
      </w:pPr>
    </w:p>
    <w:p w:rsidR="00611FC5" w:rsidRPr="004E7168" w:rsidRDefault="00AC0EF4">
      <w:pPr>
        <w:rPr>
          <w:rFonts w:ascii="Calibri" w:hAnsi="Calibri"/>
          <w:sz w:val="22"/>
          <w:szCs w:val="22"/>
          <w:lang w:val="de-DE"/>
        </w:rPr>
      </w:pPr>
      <w:r w:rsidRPr="004E7168">
        <w:rPr>
          <w:rFonts w:ascii="Calibri" w:hAnsi="Calibri"/>
          <w:sz w:val="22"/>
          <w:szCs w:val="22"/>
          <w:lang w:val="de-DE"/>
        </w:rPr>
        <w:t xml:space="preserve">Die Datei </w:t>
      </w:r>
      <w:r w:rsidR="004E7168" w:rsidRPr="004E7168">
        <w:rPr>
          <w:rFonts w:ascii="Calibri" w:hAnsi="Calibri"/>
          <w:sz w:val="22"/>
          <w:szCs w:val="22"/>
          <w:lang w:val="de-DE"/>
        </w:rPr>
        <w:t>„</w:t>
      </w:r>
      <w:hyperlink r:id="rId19" w:history="1">
        <w:r w:rsidR="004E7168" w:rsidRPr="004E7168">
          <w:rPr>
            <w:rStyle w:val="Hyperlink"/>
            <w:rFonts w:ascii="Calibri" w:hAnsi="Calibri"/>
            <w:sz w:val="22"/>
            <w:szCs w:val="22"/>
            <w:lang w:val="de-DE"/>
          </w:rPr>
          <w:t>Zerlegung_Hilfe_</w:t>
        </w:r>
        <w:r w:rsidRPr="004E7168">
          <w:rPr>
            <w:rStyle w:val="Hyperlink"/>
            <w:rFonts w:ascii="Calibri" w:hAnsi="Calibri"/>
            <w:sz w:val="22"/>
            <w:szCs w:val="22"/>
            <w:lang w:val="de-DE"/>
          </w:rPr>
          <w:t>450713</w:t>
        </w:r>
        <w:r w:rsidR="005C6B58">
          <w:rPr>
            <w:rStyle w:val="Hyperlink"/>
            <w:rFonts w:ascii="Calibri" w:hAnsi="Calibri"/>
            <w:sz w:val="22"/>
            <w:szCs w:val="22"/>
            <w:lang w:val="de-DE"/>
          </w:rPr>
          <w:t>.docx</w:t>
        </w:r>
      </w:hyperlink>
      <w:r w:rsidRPr="004E7168">
        <w:rPr>
          <w:rFonts w:ascii="Calibri" w:hAnsi="Calibri"/>
          <w:sz w:val="22"/>
          <w:szCs w:val="22"/>
          <w:lang w:val="de-DE"/>
        </w:rPr>
        <w:t>“ enthält Arbeitsblätter mit vorgegebenen Rechtecken bzw. Quadraten, in die die Schülerinnen und Schüler die Zerlegungen eintragen können.</w:t>
      </w:r>
    </w:p>
    <w:p w:rsidR="00AC0EF4" w:rsidRPr="004E7168" w:rsidRDefault="004E7168">
      <w:pPr>
        <w:rPr>
          <w:rFonts w:ascii="Calibri" w:hAnsi="Calibri"/>
          <w:sz w:val="22"/>
          <w:szCs w:val="22"/>
          <w:lang w:val="de-DE"/>
        </w:rPr>
      </w:pPr>
      <w:r w:rsidRPr="004E7168">
        <w:rPr>
          <w:rFonts w:ascii="Calibri" w:hAnsi="Calibri"/>
          <w:sz w:val="22"/>
          <w:szCs w:val="22"/>
          <w:lang w:val="de-DE"/>
        </w:rPr>
        <w:t>Die Datei „</w:t>
      </w:r>
      <w:hyperlink r:id="rId20" w:history="1">
        <w:r w:rsidRPr="004E7168">
          <w:rPr>
            <w:rStyle w:val="Hyperlink"/>
            <w:rFonts w:ascii="Calibri" w:hAnsi="Calibri"/>
            <w:sz w:val="22"/>
            <w:szCs w:val="22"/>
            <w:lang w:val="de-DE"/>
          </w:rPr>
          <w:t>Zerlegung_Info_</w:t>
        </w:r>
        <w:r w:rsidR="00AC0EF4" w:rsidRPr="004E7168">
          <w:rPr>
            <w:rStyle w:val="Hyperlink"/>
            <w:rFonts w:ascii="Calibri" w:hAnsi="Calibri"/>
            <w:sz w:val="22"/>
            <w:szCs w:val="22"/>
            <w:lang w:val="de-DE"/>
          </w:rPr>
          <w:t>450713</w:t>
        </w:r>
        <w:r w:rsidR="005C6B58">
          <w:rPr>
            <w:rStyle w:val="Hyperlink"/>
            <w:rFonts w:ascii="Calibri" w:hAnsi="Calibri"/>
            <w:sz w:val="22"/>
            <w:szCs w:val="22"/>
            <w:lang w:val="de-DE"/>
          </w:rPr>
          <w:t>.docx</w:t>
        </w:r>
      </w:hyperlink>
      <w:r w:rsidR="00AC0EF4" w:rsidRPr="004E7168">
        <w:rPr>
          <w:rFonts w:ascii="Calibri" w:hAnsi="Calibri"/>
          <w:sz w:val="22"/>
          <w:szCs w:val="22"/>
          <w:lang w:val="de-DE"/>
        </w:rPr>
        <w:t>“ enthält Informationen zu den Begriffen „gleichschenklig“ und „rechtwinklig“. Sie kann eingesetzt werden, wenn die Begriffe den Schülerinnen und Schülern noch nicht bekannt sein sollten</w:t>
      </w:r>
      <w:r w:rsidR="00EE1C83" w:rsidRPr="004E7168">
        <w:rPr>
          <w:rFonts w:ascii="Calibri" w:hAnsi="Calibri"/>
          <w:sz w:val="22"/>
          <w:szCs w:val="22"/>
          <w:lang w:val="de-DE"/>
        </w:rPr>
        <w:t>, oder zur Wiederholung der Begriffe</w:t>
      </w:r>
      <w:r w:rsidR="00AC0EF4" w:rsidRPr="004E7168">
        <w:rPr>
          <w:rFonts w:ascii="Calibri" w:hAnsi="Calibri"/>
          <w:sz w:val="22"/>
          <w:szCs w:val="22"/>
          <w:lang w:val="de-DE"/>
        </w:rPr>
        <w:t xml:space="preserve">. </w:t>
      </w:r>
    </w:p>
    <w:p w:rsidR="00611FC5" w:rsidRPr="004E7168" w:rsidRDefault="00611FC5">
      <w:pPr>
        <w:pStyle w:val="Kopfzeile"/>
        <w:tabs>
          <w:tab w:val="clear" w:pos="4536"/>
          <w:tab w:val="clear" w:pos="9072"/>
        </w:tabs>
        <w:rPr>
          <w:rFonts w:ascii="Calibri" w:hAnsi="Calibri"/>
          <w:sz w:val="22"/>
          <w:szCs w:val="22"/>
          <w:lang w:val="de-DE"/>
        </w:rPr>
      </w:pPr>
    </w:p>
    <w:p w:rsidR="00F06533" w:rsidRPr="009A2B8A" w:rsidRDefault="00F06533">
      <w:pPr>
        <w:pStyle w:val="Kopfzeile"/>
        <w:tabs>
          <w:tab w:val="clear" w:pos="4536"/>
          <w:tab w:val="clear" w:pos="9072"/>
        </w:tabs>
        <w:rPr>
          <w:rFonts w:ascii="Calibri" w:hAnsi="Calibri"/>
          <w:lang w:val="de-DE"/>
        </w:rPr>
      </w:pPr>
    </w:p>
    <w:p w:rsidR="00F06533" w:rsidRPr="009A2B8A" w:rsidRDefault="00F06533">
      <w:pPr>
        <w:pStyle w:val="Kopfzeile"/>
        <w:tabs>
          <w:tab w:val="clear" w:pos="4536"/>
          <w:tab w:val="clear" w:pos="9072"/>
        </w:tabs>
        <w:rPr>
          <w:rFonts w:ascii="Calibri" w:hAnsi="Calibri"/>
          <w:lang w:val="de-DE"/>
        </w:rPr>
      </w:pPr>
    </w:p>
    <w:p w:rsidR="00611FC5" w:rsidRDefault="00611FC5">
      <w:pPr>
        <w:rPr>
          <w:rFonts w:ascii="Calibri" w:hAnsi="Calibri"/>
          <w:sz w:val="28"/>
          <w:lang w:val="de-DE"/>
        </w:rPr>
      </w:pPr>
      <w:proofErr w:type="spellStart"/>
      <w:r>
        <w:rPr>
          <w:rFonts w:ascii="Calibri" w:hAnsi="Calibri"/>
          <w:sz w:val="28"/>
          <w:lang w:val="de-DE"/>
        </w:rPr>
        <w:t>Olympiadeaufgabe</w:t>
      </w:r>
      <w:proofErr w:type="spellEnd"/>
      <w:r>
        <w:rPr>
          <w:rFonts w:ascii="Calibri" w:hAnsi="Calibri"/>
          <w:sz w:val="28"/>
          <w:lang w:val="de-DE"/>
        </w:rPr>
        <w:t xml:space="preserve"> 470712 a)</w:t>
      </w:r>
    </w:p>
    <w:p w:rsidR="00611FC5" w:rsidRDefault="00611FC5">
      <w:pPr>
        <w:rPr>
          <w:rFonts w:ascii="Calibri" w:hAnsi="Calibri"/>
          <w:sz w:val="20"/>
          <w:lang w:val="de-DE"/>
        </w:rPr>
      </w:pPr>
    </w:p>
    <w:p w:rsidR="00611FC5" w:rsidRDefault="00611FC5">
      <w:pPr>
        <w:rPr>
          <w:rFonts w:ascii="Calibri" w:hAnsi="Calibri"/>
          <w:sz w:val="20"/>
          <w:lang w:val="de-DE"/>
        </w:rPr>
      </w:pPr>
    </w:p>
    <w:p w:rsidR="00611FC5" w:rsidRDefault="00611FC5">
      <w:pPr>
        <w:pStyle w:val="berschrift3"/>
      </w:pPr>
      <w:r>
        <w:t>Aufgabe:</w:t>
      </w:r>
    </w:p>
    <w:p w:rsidR="00611FC5" w:rsidRDefault="00B463B6">
      <w:pPr>
        <w:rPr>
          <w:rFonts w:ascii="Calibri" w:hAnsi="Calibri"/>
          <w:sz w:val="20"/>
          <w:lang w:val="de-DE"/>
        </w:rPr>
      </w:pPr>
      <w:r>
        <w:rPr>
          <w:noProof/>
          <w:lang w:val="de-DE" w:eastAsia="de-DE"/>
        </w:rPr>
        <w:drawing>
          <wp:anchor distT="0" distB="0" distL="114300" distR="114300" simplePos="0" relativeHeight="251662336" behindDoc="0" locked="0" layoutInCell="1" allowOverlap="1" wp14:anchorId="059946C5" wp14:editId="643CB820">
            <wp:simplePos x="0" y="0"/>
            <wp:positionH relativeFrom="column">
              <wp:posOffset>4442460</wp:posOffset>
            </wp:positionH>
            <wp:positionV relativeFrom="paragraph">
              <wp:posOffset>136525</wp:posOffset>
            </wp:positionV>
            <wp:extent cx="1666875" cy="1619250"/>
            <wp:effectExtent l="0" t="0" r="9525" b="0"/>
            <wp:wrapSquare wrapText="bothSides"/>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66875" cy="1619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rPr>
          <w:rFonts w:ascii="Calibri" w:hAnsi="Calibri"/>
          <w:sz w:val="22"/>
          <w:szCs w:val="22"/>
          <w:lang w:val="de-DE"/>
        </w:rPr>
      </w:pPr>
      <w:r w:rsidRPr="004E7168">
        <w:rPr>
          <w:rFonts w:ascii="Calibri" w:hAnsi="Calibri"/>
          <w:sz w:val="22"/>
          <w:szCs w:val="22"/>
          <w:lang w:val="de-DE"/>
        </w:rPr>
        <w:t>Die Abbildung zeigt eine Figur, die aus 12 deckungsgleichen Quadraten besteht, von denen vier grau gefärbt sind. Zerlege diese Figur entlang der Quadratseiten so in deckungsgleiche Teilfiguren, dass jede dieser Figuren genau ein graues Quadrat enthält (dies muss nicht bei allen Teilfiguren an derselben Stelle liegen müssen).</w:t>
      </w:r>
    </w:p>
    <w:p w:rsidR="00611FC5" w:rsidRPr="004E7168" w:rsidRDefault="00611FC5">
      <w:pPr>
        <w:rPr>
          <w:rFonts w:ascii="Calibri" w:hAnsi="Calibri"/>
          <w:sz w:val="22"/>
          <w:szCs w:val="22"/>
          <w:lang w:val="de-DE"/>
        </w:rPr>
      </w:pPr>
      <w:r w:rsidRPr="004E7168">
        <w:rPr>
          <w:rFonts w:ascii="Calibri" w:hAnsi="Calibri"/>
          <w:sz w:val="22"/>
          <w:szCs w:val="22"/>
          <w:lang w:val="de-DE"/>
        </w:rPr>
        <w:t>Als Lösung genügt eine Zeichnung.</w:t>
      </w:r>
    </w:p>
    <w:p w:rsidR="00611FC5" w:rsidRDefault="00611FC5">
      <w:pPr>
        <w:rPr>
          <w:rFonts w:ascii="Calibri" w:hAnsi="Calibri"/>
          <w:lang w:val="de-DE"/>
        </w:rPr>
      </w:pPr>
    </w:p>
    <w:p w:rsidR="00611FC5" w:rsidRDefault="00B463B6">
      <w:pPr>
        <w:rPr>
          <w:rFonts w:ascii="Calibri" w:hAnsi="Calibri"/>
          <w:lang w:val="de-DE"/>
        </w:rPr>
      </w:pPr>
      <w:r>
        <w:rPr>
          <w:noProof/>
          <w:lang w:val="de-DE" w:eastAsia="de-DE"/>
        </w:rPr>
        <w:drawing>
          <wp:anchor distT="0" distB="0" distL="114300" distR="114300" simplePos="0" relativeHeight="251669504" behindDoc="0" locked="0" layoutInCell="1" allowOverlap="1" wp14:anchorId="0870852F" wp14:editId="5FB22295">
            <wp:simplePos x="0" y="0"/>
            <wp:positionH relativeFrom="column">
              <wp:posOffset>1851660</wp:posOffset>
            </wp:positionH>
            <wp:positionV relativeFrom="paragraph">
              <wp:posOffset>24765</wp:posOffset>
            </wp:positionV>
            <wp:extent cx="2009775" cy="1952625"/>
            <wp:effectExtent l="0" t="0" r="9525" b="9525"/>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09775" cy="1952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9A2B8A" w:rsidRDefault="00611FC5">
      <w:pPr>
        <w:rPr>
          <w:rFonts w:ascii="Calibri" w:hAnsi="Calibri"/>
          <w:b/>
          <w:bCs/>
          <w:sz w:val="28"/>
          <w:lang w:val="de-DE"/>
        </w:rPr>
      </w:pPr>
      <w:r w:rsidRPr="009A2B8A">
        <w:rPr>
          <w:rFonts w:ascii="Calibri" w:hAnsi="Calibri"/>
          <w:b/>
          <w:bCs/>
          <w:sz w:val="28"/>
          <w:lang w:val="de-DE"/>
        </w:rPr>
        <w:t>Lösungsvorschlag:</w:t>
      </w:r>
    </w:p>
    <w:p w:rsidR="00611FC5" w:rsidRPr="009A2B8A" w:rsidRDefault="00611FC5">
      <w:pPr>
        <w:rPr>
          <w:rFonts w:ascii="Calibri" w:hAnsi="Calibri"/>
          <w:b/>
          <w:bCs/>
          <w:sz w:val="28"/>
          <w:lang w:val="de-DE"/>
        </w:rPr>
      </w:pPr>
    </w:p>
    <w:p w:rsidR="00611FC5" w:rsidRPr="009A2B8A" w:rsidRDefault="00611FC5">
      <w:pPr>
        <w:rPr>
          <w:rFonts w:ascii="Calibri" w:hAnsi="Calibri"/>
          <w:lang w:val="de-DE"/>
        </w:rPr>
      </w:pPr>
    </w:p>
    <w:p w:rsidR="00611FC5" w:rsidRPr="009A2B8A" w:rsidRDefault="00611FC5">
      <w:pPr>
        <w:rPr>
          <w:rFonts w:ascii="Calibri" w:hAnsi="Calibri"/>
          <w:lang w:val="de-DE"/>
        </w:rPr>
      </w:pPr>
    </w:p>
    <w:p w:rsidR="00611FC5" w:rsidRPr="009A2B8A" w:rsidRDefault="00611FC5">
      <w:pPr>
        <w:rPr>
          <w:rFonts w:ascii="Calibri" w:hAnsi="Calibri"/>
          <w:lang w:val="de-DE"/>
        </w:rPr>
      </w:pPr>
    </w:p>
    <w:p w:rsidR="00F06533" w:rsidRPr="009A2B8A" w:rsidRDefault="00F06533">
      <w:pPr>
        <w:rPr>
          <w:rFonts w:ascii="Calibri" w:hAnsi="Calibri"/>
          <w:lang w:val="de-DE"/>
        </w:rPr>
      </w:pPr>
    </w:p>
    <w:p w:rsidR="00F06533" w:rsidRPr="009A2B8A" w:rsidRDefault="00F06533">
      <w:pPr>
        <w:rPr>
          <w:rFonts w:ascii="Calibri" w:hAnsi="Calibri"/>
          <w:lang w:val="de-DE"/>
        </w:rPr>
      </w:pPr>
    </w:p>
    <w:p w:rsidR="00F06533" w:rsidRPr="009A2B8A" w:rsidRDefault="00F06533">
      <w:pPr>
        <w:rPr>
          <w:rFonts w:ascii="Calibri" w:hAnsi="Calibri"/>
          <w:lang w:val="de-DE"/>
        </w:rPr>
      </w:pPr>
    </w:p>
    <w:p w:rsidR="00F06533" w:rsidRPr="009A2B8A" w:rsidRDefault="00F06533">
      <w:pPr>
        <w:rPr>
          <w:rFonts w:ascii="Calibri" w:hAnsi="Calibri"/>
          <w:lang w:val="de-DE"/>
        </w:rPr>
      </w:pPr>
    </w:p>
    <w:p w:rsidR="00F06533" w:rsidRPr="009A2B8A" w:rsidRDefault="00F06533">
      <w:pPr>
        <w:rPr>
          <w:rFonts w:ascii="Calibri" w:hAnsi="Calibri"/>
          <w:lang w:val="de-DE"/>
        </w:rPr>
      </w:pPr>
    </w:p>
    <w:p w:rsidR="00DA546A" w:rsidRPr="002627C5" w:rsidRDefault="00DA546A" w:rsidP="00DA546A">
      <w:pPr>
        <w:rPr>
          <w:rFonts w:ascii="Calibri" w:hAnsi="Calibri"/>
          <w:b/>
          <w:bCs/>
          <w:sz w:val="28"/>
          <w:lang w:val="de-DE"/>
        </w:rPr>
      </w:pPr>
      <w:r w:rsidRPr="002627C5">
        <w:rPr>
          <w:rFonts w:ascii="Calibri" w:hAnsi="Calibri"/>
          <w:b/>
          <w:bCs/>
          <w:sz w:val="28"/>
          <w:lang w:val="de-DE"/>
        </w:rPr>
        <w:t>Anmerkungen zur Aufgaben und  zum Einsatz:</w:t>
      </w:r>
    </w:p>
    <w:p w:rsidR="00DA546A" w:rsidRPr="002627C5" w:rsidRDefault="00DA546A" w:rsidP="00DA546A">
      <w:pPr>
        <w:rPr>
          <w:rFonts w:ascii="Calibri" w:hAnsi="Calibri"/>
          <w:lang w:val="de-DE"/>
        </w:rPr>
      </w:pPr>
    </w:p>
    <w:p w:rsidR="00DA546A" w:rsidRPr="004E7168" w:rsidRDefault="00DA546A">
      <w:pPr>
        <w:rPr>
          <w:rFonts w:ascii="Calibri" w:hAnsi="Calibri"/>
          <w:sz w:val="22"/>
          <w:szCs w:val="22"/>
          <w:lang w:val="de-DE"/>
        </w:rPr>
      </w:pPr>
      <w:r w:rsidRPr="004E7168">
        <w:rPr>
          <w:rFonts w:ascii="Calibri" w:hAnsi="Calibri"/>
          <w:sz w:val="22"/>
          <w:szCs w:val="22"/>
          <w:lang w:val="de-DE"/>
        </w:rPr>
        <w:t xml:space="preserve">Zu dieser Aufgabe gehören gestaffelte Hilfen, die sich in der Datei </w:t>
      </w:r>
      <w:r w:rsidR="004E7168">
        <w:rPr>
          <w:rFonts w:ascii="Calibri" w:hAnsi="Calibri"/>
          <w:sz w:val="22"/>
          <w:szCs w:val="22"/>
          <w:lang w:val="de-DE"/>
        </w:rPr>
        <w:t>„</w:t>
      </w:r>
      <w:hyperlink r:id="rId23" w:history="1">
        <w:r w:rsidR="004E7168" w:rsidRPr="00DC26A9">
          <w:rPr>
            <w:rStyle w:val="Hyperlink"/>
            <w:rFonts w:ascii="Calibri" w:hAnsi="Calibri"/>
            <w:sz w:val="22"/>
            <w:szCs w:val="22"/>
            <w:lang w:val="de-DE"/>
          </w:rPr>
          <w:t>Zerlegung_Hilfe_</w:t>
        </w:r>
        <w:r w:rsidRPr="00DC26A9">
          <w:rPr>
            <w:rStyle w:val="Hyperlink"/>
            <w:rFonts w:ascii="Calibri" w:hAnsi="Calibri"/>
            <w:sz w:val="22"/>
            <w:szCs w:val="22"/>
            <w:lang w:val="de-DE"/>
          </w:rPr>
          <w:t>470712a</w:t>
        </w:r>
        <w:r w:rsidR="005C6B58">
          <w:rPr>
            <w:rStyle w:val="Hyperlink"/>
            <w:rFonts w:ascii="Calibri" w:hAnsi="Calibri"/>
            <w:sz w:val="22"/>
            <w:szCs w:val="22"/>
            <w:lang w:val="de-DE"/>
          </w:rPr>
          <w:t>.docx</w:t>
        </w:r>
      </w:hyperlink>
      <w:r w:rsidRPr="004E7168">
        <w:rPr>
          <w:rFonts w:ascii="Calibri" w:hAnsi="Calibri"/>
          <w:sz w:val="22"/>
          <w:szCs w:val="22"/>
          <w:lang w:val="de-DE"/>
        </w:rPr>
        <w:t>“ befinden. Die Hilfen 3 und 4 erlauben den Schülerinnen und Schülern, die Zerlegung durch eigenes Handeln durchzuführen, und müssen in genügend großer Anzahl kopiert werden.</w:t>
      </w:r>
    </w:p>
    <w:p w:rsidR="00DA546A" w:rsidRDefault="00DA546A">
      <w:pPr>
        <w:rPr>
          <w:rFonts w:ascii="Calibri" w:hAnsi="Calibri"/>
          <w:lang w:val="de-DE"/>
        </w:rPr>
      </w:pPr>
    </w:p>
    <w:p w:rsidR="00611FC5" w:rsidRPr="00DA546A" w:rsidRDefault="00DA546A">
      <w:pPr>
        <w:rPr>
          <w:rFonts w:ascii="Calibri" w:hAnsi="Calibri"/>
          <w:lang w:val="de-DE"/>
        </w:rPr>
      </w:pPr>
      <w:r>
        <w:rPr>
          <w:rFonts w:ascii="Calibri" w:hAnsi="Calibri"/>
          <w:lang w:val="de-DE"/>
        </w:rPr>
        <w:t xml:space="preserve"> </w:t>
      </w:r>
    </w:p>
    <w:p w:rsidR="00611FC5" w:rsidRDefault="00611FC5">
      <w:pPr>
        <w:pStyle w:val="Kopfzeile"/>
        <w:tabs>
          <w:tab w:val="clear" w:pos="4536"/>
          <w:tab w:val="clear" w:pos="9072"/>
        </w:tabs>
        <w:rPr>
          <w:rFonts w:ascii="Calibri" w:hAnsi="Calibri"/>
          <w:lang w:val="de-DE"/>
        </w:rPr>
      </w:pPr>
    </w:p>
    <w:p w:rsidR="004E7168" w:rsidRDefault="004E7168">
      <w:pPr>
        <w:pStyle w:val="Kopfzeile"/>
        <w:tabs>
          <w:tab w:val="clear" w:pos="4536"/>
          <w:tab w:val="clear" w:pos="9072"/>
        </w:tabs>
        <w:rPr>
          <w:rFonts w:ascii="Calibri" w:hAnsi="Calibri"/>
          <w:lang w:val="de-DE"/>
        </w:rPr>
      </w:pPr>
    </w:p>
    <w:p w:rsidR="004E7168" w:rsidRDefault="004E7168">
      <w:pPr>
        <w:pStyle w:val="Kopfzeile"/>
        <w:tabs>
          <w:tab w:val="clear" w:pos="4536"/>
          <w:tab w:val="clear" w:pos="9072"/>
        </w:tabs>
        <w:rPr>
          <w:rFonts w:ascii="Calibri" w:hAnsi="Calibri"/>
          <w:lang w:val="de-DE"/>
        </w:rPr>
      </w:pPr>
    </w:p>
    <w:p w:rsidR="004E7168" w:rsidRDefault="004E7168">
      <w:pPr>
        <w:pStyle w:val="Kopfzeile"/>
        <w:tabs>
          <w:tab w:val="clear" w:pos="4536"/>
          <w:tab w:val="clear" w:pos="9072"/>
        </w:tabs>
        <w:rPr>
          <w:rFonts w:ascii="Calibri" w:hAnsi="Calibri"/>
          <w:lang w:val="de-DE"/>
        </w:rPr>
      </w:pPr>
    </w:p>
    <w:p w:rsidR="004E7168" w:rsidRDefault="004E7168">
      <w:pPr>
        <w:pStyle w:val="Kopfzeile"/>
        <w:tabs>
          <w:tab w:val="clear" w:pos="4536"/>
          <w:tab w:val="clear" w:pos="9072"/>
        </w:tabs>
        <w:rPr>
          <w:rFonts w:ascii="Calibri" w:hAnsi="Calibri"/>
          <w:lang w:val="de-DE"/>
        </w:rPr>
      </w:pPr>
    </w:p>
    <w:p w:rsidR="004E7168" w:rsidRPr="009A2B8A" w:rsidRDefault="004E7168">
      <w:pPr>
        <w:pStyle w:val="Kopfzeile"/>
        <w:tabs>
          <w:tab w:val="clear" w:pos="4536"/>
          <w:tab w:val="clear" w:pos="9072"/>
        </w:tabs>
        <w:rPr>
          <w:rFonts w:ascii="Calibri" w:hAnsi="Calibri"/>
          <w:lang w:val="de-DE"/>
        </w:rPr>
      </w:pPr>
    </w:p>
    <w:p w:rsidR="00611FC5" w:rsidRDefault="00611FC5">
      <w:pPr>
        <w:pStyle w:val="berschrift1"/>
        <w:rPr>
          <w:lang w:val="de-DE"/>
        </w:rPr>
      </w:pPr>
      <w:proofErr w:type="spellStart"/>
      <w:r>
        <w:rPr>
          <w:lang w:val="de-DE"/>
        </w:rPr>
        <w:lastRenderedPageBreak/>
        <w:t>Olympiadeaufgabe</w:t>
      </w:r>
      <w:proofErr w:type="spellEnd"/>
      <w:r>
        <w:rPr>
          <w:lang w:val="de-DE"/>
        </w:rPr>
        <w:t xml:space="preserve"> 480713</w:t>
      </w:r>
    </w:p>
    <w:p w:rsidR="00611FC5" w:rsidRDefault="00611FC5">
      <w:pPr>
        <w:rPr>
          <w:rFonts w:ascii="Calibri" w:hAnsi="Calibri"/>
          <w:sz w:val="20"/>
          <w:lang w:val="de-DE"/>
        </w:rPr>
      </w:pPr>
    </w:p>
    <w:p w:rsidR="00611FC5" w:rsidRDefault="00611FC5">
      <w:pPr>
        <w:rPr>
          <w:rFonts w:ascii="Calibri" w:hAnsi="Calibri"/>
          <w:sz w:val="20"/>
          <w:lang w:val="de-DE"/>
        </w:rPr>
      </w:pPr>
    </w:p>
    <w:p w:rsidR="00611FC5" w:rsidRDefault="00611FC5">
      <w:pPr>
        <w:rPr>
          <w:rFonts w:ascii="Calibri" w:hAnsi="Calibri"/>
          <w:b/>
          <w:bCs/>
          <w:sz w:val="28"/>
          <w:lang w:val="de-DE"/>
        </w:rPr>
      </w:pPr>
      <w:r>
        <w:rPr>
          <w:rFonts w:ascii="Calibri" w:hAnsi="Calibri"/>
          <w:b/>
          <w:bCs/>
          <w:sz w:val="28"/>
          <w:lang w:val="de-DE"/>
        </w:rPr>
        <w:t>Aufgabe:</w:t>
      </w:r>
    </w:p>
    <w:p w:rsidR="00611FC5" w:rsidRDefault="00B463B6">
      <w:pPr>
        <w:rPr>
          <w:rFonts w:ascii="Calibri" w:hAnsi="Calibri"/>
          <w:sz w:val="20"/>
          <w:lang w:val="de-DE"/>
        </w:rPr>
      </w:pPr>
      <w:r>
        <w:rPr>
          <w:noProof/>
          <w:lang w:val="de-DE" w:eastAsia="de-DE"/>
        </w:rPr>
        <w:drawing>
          <wp:anchor distT="0" distB="0" distL="114300" distR="114300" simplePos="0" relativeHeight="251663360" behindDoc="0" locked="0" layoutInCell="1" allowOverlap="1" wp14:anchorId="259D937E" wp14:editId="29300CE3">
            <wp:simplePos x="0" y="0"/>
            <wp:positionH relativeFrom="column">
              <wp:posOffset>3861435</wp:posOffset>
            </wp:positionH>
            <wp:positionV relativeFrom="paragraph">
              <wp:posOffset>40005</wp:posOffset>
            </wp:positionV>
            <wp:extent cx="2276475" cy="1285875"/>
            <wp:effectExtent l="0" t="0" r="9525" b="9525"/>
            <wp:wrapSquare wrapText="bothSides"/>
            <wp:docPr id="29" name="Bild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76475" cy="1285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rPr>
          <w:rFonts w:ascii="Calibri" w:hAnsi="Calibri"/>
          <w:sz w:val="22"/>
          <w:szCs w:val="22"/>
          <w:lang w:val="de-DE"/>
        </w:rPr>
      </w:pPr>
      <w:r w:rsidRPr="004E7168">
        <w:rPr>
          <w:rFonts w:ascii="Calibri" w:hAnsi="Calibri"/>
          <w:sz w:val="22"/>
          <w:szCs w:val="22"/>
          <w:lang w:val="de-DE"/>
        </w:rPr>
        <w:t>Zeichne das auf einem Quadratraster abgebildete gleichschenklige Trapez auf ein Stück Papier und zerschneide es in die angegebenen sechs Teile. Lege jeweils aus allen diesen sechs Teilen</w:t>
      </w:r>
    </w:p>
    <w:p w:rsidR="00611FC5" w:rsidRPr="004E7168" w:rsidRDefault="00611FC5">
      <w:pPr>
        <w:numPr>
          <w:ilvl w:val="0"/>
          <w:numId w:val="18"/>
        </w:numPr>
        <w:rPr>
          <w:rFonts w:ascii="Calibri" w:hAnsi="Calibri"/>
          <w:sz w:val="22"/>
          <w:szCs w:val="22"/>
          <w:lang w:val="de-DE"/>
        </w:rPr>
      </w:pPr>
      <w:r w:rsidRPr="004E7168">
        <w:rPr>
          <w:rFonts w:ascii="Calibri" w:hAnsi="Calibri"/>
          <w:sz w:val="22"/>
          <w:szCs w:val="22"/>
          <w:lang w:val="de-DE"/>
        </w:rPr>
        <w:t>ein Rechteck, das kein Quadrat ist,</w:t>
      </w:r>
    </w:p>
    <w:p w:rsidR="00611FC5" w:rsidRPr="004E7168" w:rsidRDefault="00611FC5">
      <w:pPr>
        <w:numPr>
          <w:ilvl w:val="0"/>
          <w:numId w:val="18"/>
        </w:numPr>
        <w:rPr>
          <w:rFonts w:ascii="Calibri" w:hAnsi="Calibri"/>
          <w:sz w:val="22"/>
          <w:szCs w:val="22"/>
          <w:lang w:val="de-DE"/>
        </w:rPr>
      </w:pPr>
      <w:r w:rsidRPr="004E7168">
        <w:rPr>
          <w:rFonts w:ascii="Calibri" w:hAnsi="Calibri"/>
          <w:sz w:val="22"/>
          <w:szCs w:val="22"/>
          <w:lang w:val="de-DE"/>
        </w:rPr>
        <w:t>ein Parallelogramm, dass kein Rechteck ist,</w:t>
      </w:r>
    </w:p>
    <w:p w:rsidR="00611FC5" w:rsidRPr="004E7168" w:rsidRDefault="00611FC5">
      <w:pPr>
        <w:numPr>
          <w:ilvl w:val="0"/>
          <w:numId w:val="18"/>
        </w:numPr>
        <w:rPr>
          <w:rFonts w:ascii="Calibri" w:hAnsi="Calibri"/>
          <w:sz w:val="22"/>
          <w:szCs w:val="22"/>
          <w:lang w:val="de-DE"/>
        </w:rPr>
      </w:pPr>
      <w:r w:rsidRPr="004E7168">
        <w:rPr>
          <w:rFonts w:ascii="Calibri" w:hAnsi="Calibri"/>
          <w:sz w:val="22"/>
          <w:szCs w:val="22"/>
          <w:lang w:val="de-DE"/>
        </w:rPr>
        <w:t>ein rechtwinkliges Dreieck</w:t>
      </w:r>
    </w:p>
    <w:p w:rsidR="00611FC5" w:rsidRPr="004E7168" w:rsidRDefault="00611FC5">
      <w:pPr>
        <w:rPr>
          <w:rFonts w:ascii="Calibri" w:hAnsi="Calibri"/>
          <w:sz w:val="22"/>
          <w:szCs w:val="22"/>
          <w:lang w:val="de-DE"/>
        </w:rPr>
      </w:pPr>
      <w:r w:rsidRPr="004E7168">
        <w:rPr>
          <w:rFonts w:ascii="Calibri" w:hAnsi="Calibri"/>
          <w:sz w:val="22"/>
          <w:szCs w:val="22"/>
          <w:lang w:val="de-DE"/>
        </w:rPr>
        <w:t>Dabei dürfen die Teile auch umgedreht werden.</w:t>
      </w:r>
    </w:p>
    <w:p w:rsidR="00611FC5" w:rsidRPr="004E7168" w:rsidRDefault="00611FC5">
      <w:pPr>
        <w:rPr>
          <w:rFonts w:ascii="Calibri" w:hAnsi="Calibri"/>
          <w:sz w:val="22"/>
          <w:szCs w:val="22"/>
          <w:lang w:val="de-DE"/>
        </w:rPr>
      </w:pPr>
      <w:r w:rsidRPr="004E7168">
        <w:rPr>
          <w:rFonts w:ascii="Calibri" w:hAnsi="Calibri"/>
          <w:sz w:val="22"/>
          <w:szCs w:val="22"/>
          <w:lang w:val="de-DE"/>
        </w:rPr>
        <w:t>Die Aufgabe ist vollständig gelöst, wenn jeweils eine Möglichkeit gezeichnet wurde.</w:t>
      </w:r>
    </w:p>
    <w:p w:rsidR="00611FC5" w:rsidRPr="004E7168" w:rsidRDefault="00611FC5">
      <w:pPr>
        <w:rPr>
          <w:rFonts w:ascii="Calibri" w:hAnsi="Calibri"/>
          <w:sz w:val="22"/>
          <w:szCs w:val="22"/>
          <w:lang w:val="de-DE"/>
        </w:rPr>
      </w:pPr>
      <w:r w:rsidRPr="004E7168">
        <w:rPr>
          <w:rFonts w:ascii="Calibri" w:hAnsi="Calibri"/>
          <w:sz w:val="22"/>
          <w:szCs w:val="22"/>
          <w:lang w:val="de-DE"/>
        </w:rPr>
        <w:t xml:space="preserve">Bestimme den Flächeninhalt des </w:t>
      </w:r>
      <w:proofErr w:type="gramStart"/>
      <w:r w:rsidRPr="004E7168">
        <w:rPr>
          <w:rFonts w:ascii="Calibri" w:hAnsi="Calibri"/>
          <w:sz w:val="22"/>
          <w:szCs w:val="22"/>
          <w:lang w:val="de-DE"/>
        </w:rPr>
        <w:t>Trapez</w:t>
      </w:r>
      <w:proofErr w:type="gramEnd"/>
      <w:r w:rsidRPr="004E7168">
        <w:rPr>
          <w:rFonts w:ascii="Calibri" w:hAnsi="Calibri"/>
          <w:sz w:val="22"/>
          <w:szCs w:val="22"/>
          <w:lang w:val="de-DE"/>
        </w:rPr>
        <w:t>. Erkläre mit Hilfe welcher der Figuren aus den Aufgabenteilen a) bis c) die Lösung am einfachsten zu ermitteln ist.</w:t>
      </w: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b/>
          <w:bCs/>
          <w:sz w:val="28"/>
        </w:rPr>
      </w:pPr>
      <w:proofErr w:type="spellStart"/>
      <w:r>
        <w:rPr>
          <w:rFonts w:ascii="Calibri" w:hAnsi="Calibri"/>
          <w:b/>
          <w:bCs/>
          <w:sz w:val="28"/>
        </w:rPr>
        <w:t>Lösungsvorschlag</w:t>
      </w:r>
      <w:proofErr w:type="spellEnd"/>
      <w:r>
        <w:rPr>
          <w:rFonts w:ascii="Calibri" w:hAnsi="Calibri"/>
          <w:b/>
          <w:bCs/>
          <w:sz w:val="28"/>
        </w:rPr>
        <w:t>:</w:t>
      </w:r>
    </w:p>
    <w:p w:rsidR="00611FC5" w:rsidRDefault="00611FC5">
      <w:pPr>
        <w:rPr>
          <w:rFonts w:ascii="Calibri" w:hAnsi="Calibri"/>
          <w:b/>
          <w:bCs/>
          <w:sz w:val="28"/>
        </w:rPr>
      </w:pPr>
    </w:p>
    <w:p w:rsidR="00611FC5" w:rsidRDefault="00B463B6">
      <w:pPr>
        <w:rPr>
          <w:rFonts w:ascii="Calibri" w:hAnsi="Calibri"/>
        </w:rPr>
      </w:pPr>
      <w:r>
        <w:rPr>
          <w:rFonts w:ascii="Calibri" w:hAnsi="Calibri"/>
          <w:noProof/>
          <w:lang w:val="de-DE" w:eastAsia="de-DE"/>
        </w:rPr>
        <w:drawing>
          <wp:inline distT="0" distB="0" distL="0" distR="0" wp14:anchorId="336B1836" wp14:editId="2E8CAEDA">
            <wp:extent cx="5495925" cy="2343150"/>
            <wp:effectExtent l="0" t="0" r="9525"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95925" cy="2343150"/>
                    </a:xfrm>
                    <a:prstGeom prst="rect">
                      <a:avLst/>
                    </a:prstGeom>
                    <a:noFill/>
                    <a:ln>
                      <a:noFill/>
                    </a:ln>
                  </pic:spPr>
                </pic:pic>
              </a:graphicData>
            </a:graphic>
          </wp:inline>
        </w:drawing>
      </w:r>
    </w:p>
    <w:p w:rsidR="00611FC5" w:rsidRPr="004E7168" w:rsidRDefault="00611FC5">
      <w:pPr>
        <w:rPr>
          <w:rFonts w:ascii="Calibri" w:hAnsi="Calibri"/>
          <w:sz w:val="22"/>
          <w:szCs w:val="22"/>
          <w:lang w:val="de-DE"/>
        </w:rPr>
      </w:pPr>
      <w:r w:rsidRPr="004E7168">
        <w:rPr>
          <w:rFonts w:ascii="Calibri" w:hAnsi="Calibri"/>
          <w:sz w:val="22"/>
          <w:szCs w:val="22"/>
          <w:lang w:val="de-DE"/>
        </w:rPr>
        <w:t xml:space="preserve">    Der Flächeninhalt beträgt 12 Flächeneinheiten. Dies kann mit Hilfe der Einheitsquadrate   </w:t>
      </w:r>
    </w:p>
    <w:p w:rsidR="00611FC5" w:rsidRPr="004E7168" w:rsidRDefault="00611FC5">
      <w:pPr>
        <w:rPr>
          <w:rFonts w:ascii="Calibri" w:hAnsi="Calibri"/>
          <w:sz w:val="22"/>
          <w:szCs w:val="22"/>
          <w:lang w:val="de-DE"/>
        </w:rPr>
      </w:pPr>
      <w:r w:rsidRPr="004E7168">
        <w:rPr>
          <w:rFonts w:ascii="Calibri" w:hAnsi="Calibri"/>
          <w:sz w:val="22"/>
          <w:szCs w:val="22"/>
          <w:lang w:val="de-DE"/>
        </w:rPr>
        <w:t xml:space="preserve">    abgezählt werden. Beim Rechteck kann man dies Ergebnis sehr einfach mit der Formel: </w:t>
      </w:r>
    </w:p>
    <w:p w:rsidR="00611FC5" w:rsidRPr="004E7168" w:rsidRDefault="00611FC5">
      <w:pPr>
        <w:rPr>
          <w:rFonts w:ascii="Calibri" w:hAnsi="Calibri"/>
          <w:sz w:val="22"/>
          <w:szCs w:val="22"/>
          <w:lang w:val="de-DE"/>
        </w:rPr>
      </w:pPr>
      <w:r w:rsidRPr="004E7168">
        <w:rPr>
          <w:rFonts w:ascii="Calibri" w:hAnsi="Calibri"/>
          <w:sz w:val="22"/>
          <w:szCs w:val="22"/>
          <w:lang w:val="de-DE"/>
        </w:rPr>
        <w:t xml:space="preserve">    </w:t>
      </w:r>
      <w:r w:rsidRPr="004E7168">
        <w:rPr>
          <w:rFonts w:ascii="Calibri" w:hAnsi="Calibri"/>
          <w:i/>
          <w:sz w:val="22"/>
          <w:szCs w:val="22"/>
          <w:lang w:val="de-DE"/>
        </w:rPr>
        <w:t>A</w:t>
      </w:r>
      <w:r w:rsidRPr="004E7168">
        <w:rPr>
          <w:rFonts w:ascii="Calibri" w:hAnsi="Calibri"/>
          <w:sz w:val="22"/>
          <w:szCs w:val="22"/>
          <w:lang w:val="de-DE"/>
        </w:rPr>
        <w:t xml:space="preserve"> = </w:t>
      </w:r>
      <w:proofErr w:type="spellStart"/>
      <w:r w:rsidRPr="004E7168">
        <w:rPr>
          <w:rFonts w:ascii="Calibri" w:hAnsi="Calibri"/>
          <w:i/>
          <w:sz w:val="22"/>
          <w:szCs w:val="22"/>
          <w:lang w:val="de-DE"/>
        </w:rPr>
        <w:t>a</w:t>
      </w:r>
      <w:r w:rsidRPr="004E7168">
        <w:rPr>
          <w:rFonts w:ascii="Calibri" w:hAnsi="Calibri" w:cs="Helvetica"/>
          <w:sz w:val="22"/>
          <w:szCs w:val="22"/>
          <w:lang w:val="de-DE"/>
        </w:rPr>
        <w:t>·</w:t>
      </w:r>
      <w:r w:rsidRPr="004E7168">
        <w:rPr>
          <w:rFonts w:ascii="Calibri" w:hAnsi="Calibri"/>
          <w:i/>
          <w:sz w:val="22"/>
          <w:szCs w:val="22"/>
          <w:lang w:val="de-DE"/>
        </w:rPr>
        <w:t>b</w:t>
      </w:r>
      <w:proofErr w:type="spellEnd"/>
      <w:r w:rsidRPr="004E7168">
        <w:rPr>
          <w:rFonts w:ascii="Calibri" w:hAnsi="Calibri"/>
          <w:sz w:val="22"/>
          <w:szCs w:val="22"/>
          <w:lang w:val="de-DE"/>
        </w:rPr>
        <w:t xml:space="preserve"> überprüfen.</w:t>
      </w: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pStyle w:val="berschrift4"/>
        <w:rPr>
          <w:lang w:val="de-DE"/>
        </w:rPr>
      </w:pPr>
      <w:r>
        <w:rPr>
          <w:lang w:val="de-DE"/>
        </w:rPr>
        <w:t>Flächeninhalte bestimmen</w:t>
      </w:r>
    </w:p>
    <w:p w:rsidR="00611FC5" w:rsidRDefault="00611FC5">
      <w:pPr>
        <w:rPr>
          <w:rFonts w:ascii="Calibri" w:hAnsi="Calibri"/>
          <w:b/>
          <w:lang w:val="de-DE"/>
        </w:rPr>
      </w:pPr>
    </w:p>
    <w:p w:rsidR="00611FC5" w:rsidRDefault="00611FC5">
      <w:pPr>
        <w:rPr>
          <w:rFonts w:ascii="Calibri" w:hAnsi="Calibri"/>
          <w:b/>
          <w:lang w:val="de-DE"/>
        </w:rPr>
      </w:pPr>
    </w:p>
    <w:p w:rsidR="00611FC5" w:rsidRDefault="00611FC5">
      <w:pPr>
        <w:rPr>
          <w:rFonts w:ascii="Calibri" w:hAnsi="Calibri"/>
          <w:bCs/>
          <w:sz w:val="28"/>
          <w:lang w:val="de-DE"/>
        </w:rPr>
      </w:pPr>
      <w:proofErr w:type="spellStart"/>
      <w:r>
        <w:rPr>
          <w:rFonts w:ascii="Calibri" w:hAnsi="Calibri"/>
          <w:bCs/>
          <w:sz w:val="28"/>
          <w:lang w:val="de-DE"/>
        </w:rPr>
        <w:t>Olympiadeaufgaben</w:t>
      </w:r>
      <w:proofErr w:type="spellEnd"/>
      <w:r>
        <w:rPr>
          <w:rFonts w:ascii="Calibri" w:hAnsi="Calibri"/>
          <w:bCs/>
          <w:sz w:val="28"/>
          <w:lang w:val="de-DE"/>
        </w:rPr>
        <w:t xml:space="preserve">  440532, 440613, 440623 b), 440633 a), b)</w:t>
      </w:r>
    </w:p>
    <w:p w:rsidR="00611FC5" w:rsidRDefault="00611FC5">
      <w:pPr>
        <w:rPr>
          <w:rFonts w:ascii="Calibri" w:hAnsi="Calibri"/>
          <w:b/>
          <w:lang w:val="de-DE"/>
        </w:rPr>
      </w:pPr>
    </w:p>
    <w:p w:rsidR="00611FC5" w:rsidRPr="004E7168" w:rsidRDefault="00611FC5">
      <w:pPr>
        <w:rPr>
          <w:rFonts w:ascii="Calibri" w:hAnsi="Calibri"/>
          <w:sz w:val="22"/>
          <w:szCs w:val="22"/>
          <w:lang w:val="de-DE"/>
        </w:rPr>
      </w:pPr>
      <w:r w:rsidRPr="004E7168">
        <w:rPr>
          <w:rFonts w:ascii="Calibri" w:hAnsi="Calibri"/>
          <w:sz w:val="22"/>
          <w:szCs w:val="22"/>
          <w:lang w:val="de-DE"/>
        </w:rPr>
        <w:t>Bei dieser Aufgabe handelt es sich um eine Zusammensetzung von Aufgaben aus der Mathe</w:t>
      </w:r>
      <w:r w:rsidR="00EE1C83" w:rsidRPr="004E7168">
        <w:rPr>
          <w:rFonts w:ascii="Calibri" w:hAnsi="Calibri"/>
          <w:sz w:val="22"/>
          <w:szCs w:val="22"/>
          <w:lang w:val="de-DE"/>
        </w:rPr>
        <w:t>matik</w:t>
      </w:r>
      <w:r w:rsidRPr="004E7168">
        <w:rPr>
          <w:rFonts w:ascii="Calibri" w:hAnsi="Calibri"/>
          <w:sz w:val="22"/>
          <w:szCs w:val="22"/>
          <w:lang w:val="de-DE"/>
        </w:rPr>
        <w:t xml:space="preserve">olympiade von der ersten bis zur dritten Runde, d.h. der Anspruch steigert sich von Teilaufgabe </w:t>
      </w:r>
      <w:r w:rsidRPr="004E7168">
        <w:rPr>
          <w:rFonts w:ascii="Calibri" w:hAnsi="Calibri"/>
          <w:sz w:val="22"/>
          <w:szCs w:val="22"/>
          <w:lang w:val="de-DE"/>
        </w:rPr>
        <w:lastRenderedPageBreak/>
        <w:t>zu Teilaufgabe. Diese Steigerung ermöglicht es in einer Lerngruppe d</w:t>
      </w:r>
      <w:r w:rsidR="00EE1C83" w:rsidRPr="004E7168">
        <w:rPr>
          <w:rFonts w:ascii="Calibri" w:hAnsi="Calibri"/>
          <w:sz w:val="22"/>
          <w:szCs w:val="22"/>
          <w:lang w:val="de-DE"/>
        </w:rPr>
        <w:t>en</w:t>
      </w:r>
      <w:r w:rsidRPr="004E7168">
        <w:rPr>
          <w:rFonts w:ascii="Calibri" w:hAnsi="Calibri"/>
          <w:sz w:val="22"/>
          <w:szCs w:val="22"/>
          <w:lang w:val="de-DE"/>
        </w:rPr>
        <w:t xml:space="preserve"> Schülerinnen und Schüler</w:t>
      </w:r>
      <w:r w:rsidR="00EE1C83" w:rsidRPr="004E7168">
        <w:rPr>
          <w:rFonts w:ascii="Calibri" w:hAnsi="Calibri"/>
          <w:sz w:val="22"/>
          <w:szCs w:val="22"/>
          <w:lang w:val="de-DE"/>
        </w:rPr>
        <w:t>n,</w:t>
      </w:r>
      <w:r w:rsidRPr="004E7168">
        <w:rPr>
          <w:rFonts w:ascii="Calibri" w:hAnsi="Calibri"/>
          <w:sz w:val="22"/>
          <w:szCs w:val="22"/>
          <w:lang w:val="de-DE"/>
        </w:rPr>
        <w:t xml:space="preserve"> in ihrem Tempo das Vorwärtskommen zu bestimmen.</w:t>
      </w:r>
    </w:p>
    <w:p w:rsidR="00611FC5" w:rsidRDefault="00611FC5">
      <w:pPr>
        <w:rPr>
          <w:rFonts w:ascii="Calibri" w:hAnsi="Calibri"/>
          <w:lang w:val="de-DE"/>
        </w:rPr>
      </w:pPr>
    </w:p>
    <w:p w:rsidR="00611FC5" w:rsidRDefault="00611FC5">
      <w:pPr>
        <w:rPr>
          <w:rFonts w:ascii="Calibri" w:hAnsi="Calibri"/>
          <w:lang w:val="de-DE"/>
        </w:rPr>
      </w:pPr>
    </w:p>
    <w:p w:rsidR="00611FC5" w:rsidRDefault="00B463B6">
      <w:pPr>
        <w:rPr>
          <w:rFonts w:ascii="Calibri" w:hAnsi="Calibri"/>
          <w:b/>
          <w:bCs/>
          <w:sz w:val="28"/>
          <w:lang w:val="de-DE"/>
        </w:rPr>
      </w:pPr>
      <w:r>
        <w:rPr>
          <w:noProof/>
          <w:sz w:val="20"/>
          <w:lang w:val="de-DE" w:eastAsia="de-DE"/>
        </w:rPr>
        <w:drawing>
          <wp:anchor distT="0" distB="0" distL="114300" distR="114300" simplePos="0" relativeHeight="251645952" behindDoc="0" locked="0" layoutInCell="1" allowOverlap="1" wp14:anchorId="661CB5DD" wp14:editId="7679C2DD">
            <wp:simplePos x="0" y="0"/>
            <wp:positionH relativeFrom="column">
              <wp:posOffset>4871085</wp:posOffset>
            </wp:positionH>
            <wp:positionV relativeFrom="paragraph">
              <wp:posOffset>184150</wp:posOffset>
            </wp:positionV>
            <wp:extent cx="1057275" cy="1000125"/>
            <wp:effectExtent l="0" t="0" r="9525" b="9525"/>
            <wp:wrapSquare wrapText="bothSides"/>
            <wp:docPr id="3"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57275"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Pr>
          <w:rFonts w:ascii="Calibri" w:hAnsi="Calibri"/>
          <w:b/>
          <w:bCs/>
          <w:sz w:val="28"/>
          <w:lang w:val="de-DE"/>
        </w:rPr>
        <w:t>Aufgabe:</w:t>
      </w:r>
    </w:p>
    <w:p w:rsidR="00611FC5" w:rsidRDefault="00611FC5">
      <w:pPr>
        <w:rPr>
          <w:rFonts w:ascii="Calibri" w:hAnsi="Calibri"/>
          <w:lang w:val="de-DE"/>
        </w:rPr>
      </w:pPr>
    </w:p>
    <w:p w:rsidR="00611FC5" w:rsidRPr="004E7168" w:rsidRDefault="00611FC5">
      <w:pPr>
        <w:numPr>
          <w:ilvl w:val="0"/>
          <w:numId w:val="16"/>
        </w:numPr>
        <w:rPr>
          <w:rFonts w:ascii="Calibri" w:hAnsi="Calibri"/>
          <w:sz w:val="22"/>
          <w:szCs w:val="22"/>
          <w:lang w:val="de-DE"/>
        </w:rPr>
      </w:pPr>
      <w:r w:rsidRPr="004E7168">
        <w:rPr>
          <w:rFonts w:ascii="Calibri" w:hAnsi="Calibri"/>
          <w:sz w:val="22"/>
          <w:szCs w:val="22"/>
          <w:lang w:val="de-DE"/>
        </w:rPr>
        <w:t>Das in der Abbildung gegebene Quadrat hat einen Flächeninhalt von 16 Kästchen (Einheitsquadraten). Bestimme den Flächeninhalt der</w:t>
      </w:r>
    </w:p>
    <w:p w:rsidR="00611FC5" w:rsidRPr="004E7168" w:rsidRDefault="00611FC5">
      <w:pPr>
        <w:ind w:left="720"/>
        <w:rPr>
          <w:rFonts w:ascii="Calibri" w:hAnsi="Calibri"/>
          <w:sz w:val="22"/>
          <w:szCs w:val="22"/>
          <w:lang w:val="de-DE"/>
        </w:rPr>
      </w:pPr>
      <w:proofErr w:type="gramStart"/>
      <w:r w:rsidRPr="004E7168">
        <w:rPr>
          <w:rFonts w:ascii="Calibri" w:hAnsi="Calibri"/>
          <w:sz w:val="22"/>
          <w:szCs w:val="22"/>
          <w:lang w:val="de-DE"/>
        </w:rPr>
        <w:t>grauen</w:t>
      </w:r>
      <w:proofErr w:type="gramEnd"/>
      <w:r w:rsidRPr="004E7168">
        <w:rPr>
          <w:rFonts w:ascii="Calibri" w:hAnsi="Calibri"/>
          <w:sz w:val="22"/>
          <w:szCs w:val="22"/>
          <w:lang w:val="de-DE"/>
        </w:rPr>
        <w:t xml:space="preserve"> Fläche.</w:t>
      </w:r>
    </w:p>
    <w:p w:rsidR="00611FC5" w:rsidRPr="004E7168" w:rsidRDefault="00611FC5">
      <w:pPr>
        <w:ind w:left="360"/>
        <w:rPr>
          <w:rFonts w:ascii="Calibri" w:hAnsi="Calibri"/>
          <w:sz w:val="22"/>
          <w:szCs w:val="22"/>
          <w:lang w:val="de-DE"/>
        </w:rPr>
      </w:pPr>
    </w:p>
    <w:p w:rsidR="00611FC5" w:rsidRDefault="00611FC5">
      <w:pPr>
        <w:ind w:left="360"/>
        <w:rPr>
          <w:rFonts w:ascii="Calibri" w:hAnsi="Calibri"/>
          <w:sz w:val="22"/>
          <w:szCs w:val="22"/>
          <w:lang w:val="de-DE"/>
        </w:rPr>
      </w:pPr>
    </w:p>
    <w:p w:rsidR="004E7168" w:rsidRPr="004E7168" w:rsidRDefault="004E7168">
      <w:pPr>
        <w:ind w:left="360"/>
        <w:rPr>
          <w:rFonts w:ascii="Calibri" w:hAnsi="Calibri"/>
          <w:sz w:val="22"/>
          <w:szCs w:val="22"/>
          <w:lang w:val="de-DE"/>
        </w:rPr>
      </w:pPr>
    </w:p>
    <w:p w:rsidR="00611FC5" w:rsidRPr="004E7168" w:rsidRDefault="00B463B6">
      <w:pPr>
        <w:numPr>
          <w:ilvl w:val="0"/>
          <w:numId w:val="16"/>
        </w:numPr>
        <w:rPr>
          <w:rFonts w:ascii="Calibri" w:hAnsi="Calibri"/>
          <w:sz w:val="22"/>
          <w:szCs w:val="22"/>
          <w:lang w:val="de-DE"/>
        </w:rPr>
      </w:pPr>
      <w:r w:rsidRPr="004E7168">
        <w:rPr>
          <w:noProof/>
          <w:sz w:val="22"/>
          <w:szCs w:val="22"/>
          <w:lang w:val="de-DE" w:eastAsia="de-DE"/>
        </w:rPr>
        <w:drawing>
          <wp:anchor distT="0" distB="0" distL="114300" distR="114300" simplePos="0" relativeHeight="251646976" behindDoc="0" locked="0" layoutInCell="1" allowOverlap="1" wp14:anchorId="3835817C" wp14:editId="77B54CC8">
            <wp:simplePos x="0" y="0"/>
            <wp:positionH relativeFrom="column">
              <wp:posOffset>4476115</wp:posOffset>
            </wp:positionH>
            <wp:positionV relativeFrom="paragraph">
              <wp:posOffset>-229870</wp:posOffset>
            </wp:positionV>
            <wp:extent cx="1438275" cy="1343025"/>
            <wp:effectExtent l="0" t="0" r="9525" b="9525"/>
            <wp:wrapSquare wrapText="bothSides"/>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1343025"/>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4E7168">
        <w:rPr>
          <w:rFonts w:ascii="Calibri" w:hAnsi="Calibri"/>
          <w:sz w:val="22"/>
          <w:szCs w:val="22"/>
          <w:lang w:val="de-DE"/>
        </w:rPr>
        <w:t>Das große Quadrat in der Abbildung hat einen Flächeninhalt von 36 Kästchen. Bestimme den Flächeninhalt der grauen Fläche.</w:t>
      </w:r>
    </w:p>
    <w:p w:rsidR="00611FC5" w:rsidRPr="004E7168" w:rsidRDefault="00611FC5">
      <w:pPr>
        <w:ind w:left="360"/>
        <w:rPr>
          <w:rFonts w:ascii="Calibri" w:hAnsi="Calibri"/>
          <w:sz w:val="22"/>
          <w:szCs w:val="22"/>
          <w:lang w:val="de-DE"/>
        </w:rPr>
      </w:pPr>
    </w:p>
    <w:p w:rsidR="00611FC5" w:rsidRDefault="00611FC5">
      <w:pPr>
        <w:rPr>
          <w:rFonts w:ascii="Calibri" w:hAnsi="Calibri"/>
          <w:sz w:val="22"/>
          <w:szCs w:val="22"/>
          <w:lang w:val="de-DE"/>
        </w:rPr>
      </w:pPr>
    </w:p>
    <w:p w:rsidR="0023079A" w:rsidRPr="004E7168" w:rsidRDefault="0023079A">
      <w:pPr>
        <w:rPr>
          <w:rFonts w:ascii="Calibri" w:hAnsi="Calibri"/>
          <w:sz w:val="22"/>
          <w:szCs w:val="22"/>
          <w:lang w:val="de-DE"/>
        </w:rPr>
      </w:pPr>
    </w:p>
    <w:p w:rsidR="00611FC5" w:rsidRPr="004E7168" w:rsidRDefault="00B463B6">
      <w:pPr>
        <w:rPr>
          <w:rFonts w:ascii="Calibri" w:hAnsi="Calibri"/>
          <w:sz w:val="22"/>
          <w:szCs w:val="22"/>
          <w:lang w:val="de-DE"/>
        </w:rPr>
      </w:pPr>
      <w:r w:rsidRPr="004E7168">
        <w:rPr>
          <w:noProof/>
          <w:sz w:val="22"/>
          <w:szCs w:val="22"/>
          <w:lang w:val="de-DE" w:eastAsia="de-DE"/>
        </w:rPr>
        <w:drawing>
          <wp:anchor distT="0" distB="0" distL="114300" distR="114300" simplePos="0" relativeHeight="251648000" behindDoc="0" locked="0" layoutInCell="1" allowOverlap="1" wp14:anchorId="014F9397" wp14:editId="64DDAFCA">
            <wp:simplePos x="0" y="0"/>
            <wp:positionH relativeFrom="column">
              <wp:posOffset>4423410</wp:posOffset>
            </wp:positionH>
            <wp:positionV relativeFrom="paragraph">
              <wp:posOffset>78105</wp:posOffset>
            </wp:positionV>
            <wp:extent cx="1628775" cy="1485900"/>
            <wp:effectExtent l="0" t="0" r="9525" b="0"/>
            <wp:wrapSquare wrapText="bothSides"/>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28775"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numPr>
          <w:ilvl w:val="0"/>
          <w:numId w:val="16"/>
        </w:numPr>
        <w:rPr>
          <w:rFonts w:ascii="Calibri" w:hAnsi="Calibri"/>
          <w:sz w:val="22"/>
          <w:szCs w:val="22"/>
          <w:lang w:val="de-DE"/>
        </w:rPr>
      </w:pPr>
      <w:r w:rsidRPr="004E7168">
        <w:rPr>
          <w:rFonts w:ascii="Calibri" w:hAnsi="Calibri"/>
          <w:sz w:val="22"/>
          <w:szCs w:val="22"/>
          <w:lang w:val="de-DE"/>
        </w:rPr>
        <w:t>Das große Rechteck in der Abbildun</w:t>
      </w:r>
      <w:r w:rsidR="002530E6" w:rsidRPr="004E7168">
        <w:rPr>
          <w:rFonts w:ascii="Calibri" w:hAnsi="Calibri"/>
          <w:sz w:val="22"/>
          <w:szCs w:val="22"/>
          <w:lang w:val="de-DE"/>
        </w:rPr>
        <w:t>g hat einen Flächeninhalt von 7∙</w:t>
      </w:r>
      <w:r w:rsidRPr="004E7168">
        <w:rPr>
          <w:rFonts w:ascii="Calibri" w:hAnsi="Calibri"/>
          <w:sz w:val="22"/>
          <w:szCs w:val="22"/>
          <w:lang w:val="de-DE"/>
        </w:rPr>
        <w:t>6 = 42 Kästchen. Bestimme den Flächeninhalt der grauen Fläche.</w:t>
      </w:r>
    </w:p>
    <w:p w:rsidR="00611FC5" w:rsidRPr="004E7168" w:rsidRDefault="00611FC5">
      <w:pPr>
        <w:rPr>
          <w:rFonts w:ascii="Calibri" w:hAnsi="Calibri"/>
          <w:sz w:val="22"/>
          <w:szCs w:val="22"/>
          <w:lang w:val="de-DE"/>
        </w:rPr>
      </w:pPr>
    </w:p>
    <w:p w:rsidR="00611FC5" w:rsidRDefault="00611FC5">
      <w:pPr>
        <w:rPr>
          <w:rFonts w:ascii="Calibri" w:hAnsi="Calibri"/>
          <w:sz w:val="22"/>
          <w:szCs w:val="22"/>
          <w:lang w:val="de-DE"/>
        </w:rPr>
      </w:pPr>
    </w:p>
    <w:p w:rsidR="004E7168" w:rsidRDefault="004E7168">
      <w:pPr>
        <w:rPr>
          <w:rFonts w:ascii="Calibri" w:hAnsi="Calibri"/>
          <w:sz w:val="22"/>
          <w:szCs w:val="22"/>
          <w:lang w:val="de-DE"/>
        </w:rPr>
      </w:pPr>
    </w:p>
    <w:p w:rsidR="004E7168" w:rsidRPr="004E7168" w:rsidRDefault="004E7168">
      <w:pPr>
        <w:rPr>
          <w:rFonts w:ascii="Calibri" w:hAnsi="Calibri"/>
          <w:sz w:val="22"/>
          <w:szCs w:val="22"/>
          <w:lang w:val="de-DE"/>
        </w:rPr>
      </w:pPr>
    </w:p>
    <w:p w:rsidR="00611FC5" w:rsidRPr="004E7168" w:rsidRDefault="00611FC5">
      <w:pPr>
        <w:rPr>
          <w:rFonts w:ascii="Calibri" w:hAnsi="Calibri"/>
          <w:sz w:val="22"/>
          <w:szCs w:val="22"/>
          <w:lang w:val="de-DE"/>
        </w:rPr>
      </w:pPr>
    </w:p>
    <w:p w:rsidR="00611FC5" w:rsidRPr="004E7168" w:rsidRDefault="00611FC5">
      <w:pPr>
        <w:rPr>
          <w:rFonts w:ascii="Calibri" w:hAnsi="Calibri"/>
          <w:sz w:val="22"/>
          <w:szCs w:val="22"/>
          <w:lang w:val="de-DE"/>
        </w:rPr>
      </w:pPr>
    </w:p>
    <w:p w:rsidR="00611FC5" w:rsidRPr="004E7168" w:rsidRDefault="00B463B6">
      <w:pPr>
        <w:numPr>
          <w:ilvl w:val="0"/>
          <w:numId w:val="16"/>
        </w:numPr>
        <w:rPr>
          <w:rFonts w:ascii="Calibri" w:hAnsi="Calibri"/>
          <w:sz w:val="22"/>
          <w:szCs w:val="22"/>
          <w:lang w:val="de-DE"/>
        </w:rPr>
      </w:pPr>
      <w:r w:rsidRPr="004E7168">
        <w:rPr>
          <w:noProof/>
          <w:sz w:val="22"/>
          <w:szCs w:val="22"/>
          <w:lang w:val="de-DE" w:eastAsia="de-DE"/>
        </w:rPr>
        <w:drawing>
          <wp:anchor distT="0" distB="0" distL="114300" distR="114300" simplePos="0" relativeHeight="251651072" behindDoc="0" locked="0" layoutInCell="1" allowOverlap="1" wp14:anchorId="27ADD178" wp14:editId="5249BBEA">
            <wp:simplePos x="0" y="0"/>
            <wp:positionH relativeFrom="column">
              <wp:posOffset>4476115</wp:posOffset>
            </wp:positionH>
            <wp:positionV relativeFrom="paragraph">
              <wp:posOffset>6350</wp:posOffset>
            </wp:positionV>
            <wp:extent cx="1576070" cy="1600835"/>
            <wp:effectExtent l="0" t="0" r="508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76070" cy="1600835"/>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4E7168">
        <w:rPr>
          <w:rFonts w:ascii="Calibri" w:hAnsi="Calibri"/>
          <w:sz w:val="22"/>
          <w:szCs w:val="22"/>
          <w:lang w:val="de-DE"/>
        </w:rPr>
        <w:t xml:space="preserve">In der Abbildung hat das Quadrat einen Flächeninhalt von </w:t>
      </w:r>
      <w:r w:rsidR="002530E6" w:rsidRPr="004E7168">
        <w:rPr>
          <w:rFonts w:ascii="Calibri" w:hAnsi="Calibri"/>
          <w:sz w:val="22"/>
          <w:szCs w:val="22"/>
          <w:lang w:val="de-DE"/>
        </w:rPr>
        <w:br/>
      </w:r>
      <w:r w:rsidR="00611FC5" w:rsidRPr="004E7168">
        <w:rPr>
          <w:rFonts w:ascii="Calibri" w:hAnsi="Calibri"/>
          <w:sz w:val="22"/>
          <w:szCs w:val="22"/>
          <w:lang w:val="de-DE"/>
        </w:rPr>
        <w:t>7</w:t>
      </w:r>
      <w:r w:rsidR="002530E6" w:rsidRPr="004E7168">
        <w:rPr>
          <w:rFonts w:ascii="Calibri" w:hAnsi="Calibri"/>
          <w:sz w:val="22"/>
          <w:szCs w:val="22"/>
          <w:lang w:val="de-DE"/>
        </w:rPr>
        <w:t>∙</w:t>
      </w:r>
      <w:r w:rsidR="00611FC5" w:rsidRPr="004E7168">
        <w:rPr>
          <w:rFonts w:ascii="Calibri" w:hAnsi="Calibri"/>
          <w:sz w:val="22"/>
          <w:szCs w:val="22"/>
          <w:lang w:val="de-DE"/>
        </w:rPr>
        <w:t>7= 49 Kästchen. Die Spitze des grauen Parallelogramms berührt die Quadratseite. Bestimme den Flächeninhalt des grauen Parallelogramms.</w:t>
      </w:r>
    </w:p>
    <w:p w:rsidR="00611FC5" w:rsidRPr="004E7168" w:rsidRDefault="00611FC5">
      <w:pPr>
        <w:rPr>
          <w:rFonts w:ascii="Calibri" w:hAnsi="Calibri"/>
          <w:sz w:val="22"/>
          <w:szCs w:val="22"/>
          <w:lang w:val="de-DE"/>
        </w:rPr>
      </w:pPr>
    </w:p>
    <w:p w:rsidR="00611FC5" w:rsidRDefault="00611FC5">
      <w:pPr>
        <w:rPr>
          <w:rFonts w:ascii="Calibri" w:hAnsi="Calibri"/>
          <w:sz w:val="22"/>
          <w:szCs w:val="22"/>
          <w:lang w:val="de-DE"/>
        </w:rPr>
      </w:pPr>
    </w:p>
    <w:p w:rsidR="004E7168" w:rsidRPr="004E7168" w:rsidRDefault="004E7168">
      <w:pPr>
        <w:rPr>
          <w:rFonts w:ascii="Calibri" w:hAnsi="Calibri"/>
          <w:sz w:val="22"/>
          <w:szCs w:val="22"/>
          <w:lang w:val="de-DE"/>
        </w:rPr>
      </w:pPr>
    </w:p>
    <w:p w:rsidR="00611FC5" w:rsidRPr="004E7168" w:rsidRDefault="00611FC5">
      <w:pPr>
        <w:rPr>
          <w:rFonts w:ascii="Calibri" w:hAnsi="Calibri"/>
          <w:sz w:val="22"/>
          <w:szCs w:val="22"/>
          <w:lang w:val="de-DE"/>
        </w:rPr>
      </w:pPr>
    </w:p>
    <w:p w:rsidR="00611FC5" w:rsidRPr="004E7168" w:rsidRDefault="00611FC5">
      <w:pPr>
        <w:rPr>
          <w:rFonts w:ascii="Calibri" w:hAnsi="Calibri"/>
          <w:color w:val="FF0000"/>
          <w:sz w:val="22"/>
          <w:szCs w:val="22"/>
          <w:lang w:val="de-DE"/>
        </w:rPr>
      </w:pPr>
    </w:p>
    <w:p w:rsidR="00611FC5" w:rsidRPr="004E7168" w:rsidRDefault="00B463B6">
      <w:pPr>
        <w:rPr>
          <w:rFonts w:ascii="Calibri" w:hAnsi="Calibri"/>
          <w:color w:val="FF0000"/>
          <w:sz w:val="22"/>
          <w:szCs w:val="22"/>
          <w:lang w:val="de-DE"/>
        </w:rPr>
      </w:pPr>
      <w:r w:rsidRPr="004E7168">
        <w:rPr>
          <w:noProof/>
          <w:sz w:val="22"/>
          <w:szCs w:val="22"/>
          <w:lang w:val="de-DE" w:eastAsia="de-DE"/>
        </w:rPr>
        <w:drawing>
          <wp:anchor distT="0" distB="0" distL="114300" distR="114300" simplePos="0" relativeHeight="251664384" behindDoc="0" locked="0" layoutInCell="1" allowOverlap="1" wp14:anchorId="71BAD93F" wp14:editId="282D2C8A">
            <wp:simplePos x="0" y="0"/>
            <wp:positionH relativeFrom="column">
              <wp:posOffset>4309110</wp:posOffset>
            </wp:positionH>
            <wp:positionV relativeFrom="paragraph">
              <wp:posOffset>69215</wp:posOffset>
            </wp:positionV>
            <wp:extent cx="1838325" cy="1809750"/>
            <wp:effectExtent l="0" t="0" r="9525" b="0"/>
            <wp:wrapSquare wrapText="bothSides"/>
            <wp:docPr id="30" name="Bild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38325" cy="1809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numPr>
          <w:ilvl w:val="0"/>
          <w:numId w:val="16"/>
        </w:numPr>
        <w:rPr>
          <w:rFonts w:ascii="Calibri" w:hAnsi="Calibri"/>
          <w:sz w:val="22"/>
          <w:szCs w:val="22"/>
          <w:lang w:val="de-DE"/>
        </w:rPr>
      </w:pPr>
      <w:r w:rsidRPr="004E7168">
        <w:rPr>
          <w:rFonts w:ascii="Calibri" w:hAnsi="Calibri"/>
          <w:sz w:val="22"/>
          <w:szCs w:val="22"/>
          <w:lang w:val="de-DE"/>
        </w:rPr>
        <w:t>In der Abbildung hat das Quadrat einen Flächeninhalt von 49 Kästchen, und die  graue Fläche berührt die Quadratseiten mit ihren Spitzen. In die graue Fläche ist ein weißes Quadrat einbeschrieben. Bestimme die grau gefärbte Fläche.</w:t>
      </w:r>
    </w:p>
    <w:p w:rsidR="00611FC5" w:rsidRPr="004E7168" w:rsidRDefault="00611FC5">
      <w:pPr>
        <w:ind w:left="360"/>
        <w:rPr>
          <w:rFonts w:ascii="Calibri" w:hAnsi="Calibri"/>
          <w:sz w:val="22"/>
          <w:szCs w:val="22"/>
          <w:lang w:val="de-DE"/>
        </w:rPr>
      </w:pPr>
    </w:p>
    <w:p w:rsidR="00611FC5" w:rsidRPr="004E7168" w:rsidRDefault="00611FC5">
      <w:pPr>
        <w:rPr>
          <w:rFonts w:ascii="Calibri" w:hAnsi="Calibri"/>
          <w:color w:val="FF0000"/>
          <w:sz w:val="22"/>
          <w:szCs w:val="22"/>
          <w:lang w:val="de-DE"/>
        </w:rPr>
      </w:pPr>
    </w:p>
    <w:p w:rsidR="00611FC5" w:rsidRPr="004E7168" w:rsidRDefault="00611FC5">
      <w:pPr>
        <w:rPr>
          <w:rFonts w:ascii="Calibri" w:hAnsi="Calibri"/>
          <w:color w:val="FF0000"/>
          <w:sz w:val="22"/>
          <w:szCs w:val="22"/>
          <w:lang w:val="de-DE"/>
        </w:rPr>
      </w:pPr>
    </w:p>
    <w:p w:rsidR="004E7168" w:rsidRDefault="004E7168">
      <w:pPr>
        <w:rPr>
          <w:rFonts w:ascii="Calibri" w:hAnsi="Calibri"/>
          <w:color w:val="FF0000"/>
          <w:sz w:val="22"/>
          <w:szCs w:val="22"/>
          <w:lang w:val="de-DE"/>
        </w:rPr>
      </w:pPr>
    </w:p>
    <w:p w:rsidR="004E7168" w:rsidRDefault="004E7168">
      <w:pPr>
        <w:rPr>
          <w:rFonts w:ascii="Calibri" w:hAnsi="Calibri"/>
          <w:color w:val="FF0000"/>
          <w:sz w:val="22"/>
          <w:szCs w:val="22"/>
          <w:lang w:val="de-DE"/>
        </w:rPr>
      </w:pPr>
    </w:p>
    <w:p w:rsidR="004E7168" w:rsidRDefault="004E7168">
      <w:pPr>
        <w:rPr>
          <w:rFonts w:ascii="Calibri" w:hAnsi="Calibri"/>
          <w:color w:val="FF0000"/>
          <w:sz w:val="22"/>
          <w:szCs w:val="22"/>
          <w:lang w:val="de-DE"/>
        </w:rPr>
      </w:pPr>
    </w:p>
    <w:p w:rsidR="004E7168" w:rsidRDefault="004E7168">
      <w:pPr>
        <w:rPr>
          <w:rFonts w:ascii="Calibri" w:hAnsi="Calibri"/>
          <w:color w:val="FF0000"/>
          <w:sz w:val="22"/>
          <w:szCs w:val="22"/>
          <w:lang w:val="de-DE"/>
        </w:rPr>
      </w:pPr>
    </w:p>
    <w:p w:rsidR="004E7168" w:rsidRDefault="004E7168">
      <w:pPr>
        <w:rPr>
          <w:rFonts w:ascii="Calibri" w:hAnsi="Calibri"/>
          <w:color w:val="FF0000"/>
          <w:sz w:val="22"/>
          <w:szCs w:val="22"/>
          <w:lang w:val="de-DE"/>
        </w:rPr>
      </w:pPr>
    </w:p>
    <w:p w:rsidR="004E7168" w:rsidRDefault="004E7168">
      <w:pPr>
        <w:rPr>
          <w:rFonts w:ascii="Calibri" w:hAnsi="Calibri"/>
          <w:color w:val="FF0000"/>
          <w:sz w:val="22"/>
          <w:szCs w:val="22"/>
          <w:lang w:val="de-DE"/>
        </w:rPr>
      </w:pPr>
    </w:p>
    <w:p w:rsidR="00611FC5" w:rsidRPr="004E7168" w:rsidRDefault="00B463B6">
      <w:pPr>
        <w:rPr>
          <w:rFonts w:ascii="Calibri" w:hAnsi="Calibri"/>
          <w:color w:val="FF0000"/>
          <w:sz w:val="22"/>
          <w:szCs w:val="22"/>
          <w:lang w:val="de-DE"/>
        </w:rPr>
      </w:pPr>
      <w:r w:rsidRPr="004E7168">
        <w:rPr>
          <w:noProof/>
          <w:sz w:val="22"/>
          <w:szCs w:val="22"/>
          <w:lang w:val="de-DE" w:eastAsia="de-DE"/>
        </w:rPr>
        <w:lastRenderedPageBreak/>
        <w:drawing>
          <wp:anchor distT="0" distB="0" distL="114300" distR="114300" simplePos="0" relativeHeight="251649024" behindDoc="0" locked="0" layoutInCell="1" allowOverlap="1" wp14:anchorId="68127E20" wp14:editId="287D8338">
            <wp:simplePos x="0" y="0"/>
            <wp:positionH relativeFrom="column">
              <wp:posOffset>4204335</wp:posOffset>
            </wp:positionH>
            <wp:positionV relativeFrom="paragraph">
              <wp:posOffset>138430</wp:posOffset>
            </wp:positionV>
            <wp:extent cx="1895475" cy="1714500"/>
            <wp:effectExtent l="0" t="0" r="9525" b="0"/>
            <wp:wrapSquare wrapText="bothSides"/>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95475"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numPr>
          <w:ilvl w:val="0"/>
          <w:numId w:val="16"/>
        </w:numPr>
        <w:rPr>
          <w:rFonts w:ascii="Calibri" w:hAnsi="Calibri"/>
          <w:sz w:val="22"/>
          <w:szCs w:val="22"/>
          <w:lang w:val="de-DE"/>
        </w:rPr>
      </w:pPr>
      <w:r w:rsidRPr="004E7168">
        <w:rPr>
          <w:rFonts w:ascii="Calibri" w:hAnsi="Calibri"/>
          <w:sz w:val="22"/>
          <w:szCs w:val="22"/>
          <w:lang w:val="de-DE"/>
        </w:rPr>
        <w:t>Bestimme in der Abbildung den Flächeninhalt der graugefärbten Fläche.</w:t>
      </w:r>
    </w:p>
    <w:p w:rsidR="00611FC5" w:rsidRDefault="00611FC5">
      <w:pPr>
        <w:ind w:left="360"/>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b/>
          <w:bCs/>
          <w:sz w:val="28"/>
          <w:lang w:val="de-DE"/>
        </w:rPr>
      </w:pPr>
      <w:r>
        <w:rPr>
          <w:rFonts w:ascii="Calibri" w:hAnsi="Calibri"/>
          <w:b/>
          <w:bCs/>
          <w:sz w:val="28"/>
          <w:lang w:val="de-DE"/>
        </w:rPr>
        <w:t>Lösungsvorschlag:</w:t>
      </w:r>
    </w:p>
    <w:p w:rsidR="00611FC5" w:rsidRDefault="00611FC5">
      <w:pPr>
        <w:rPr>
          <w:rFonts w:ascii="Calibri" w:hAnsi="Calibri"/>
          <w:sz w:val="20"/>
          <w:lang w:val="de-DE"/>
        </w:rPr>
      </w:pPr>
    </w:p>
    <w:p w:rsidR="00611FC5" w:rsidRPr="004E7168" w:rsidRDefault="00611FC5">
      <w:pPr>
        <w:numPr>
          <w:ilvl w:val="0"/>
          <w:numId w:val="19"/>
        </w:numPr>
        <w:rPr>
          <w:rFonts w:ascii="Calibri" w:hAnsi="Calibri"/>
          <w:sz w:val="22"/>
          <w:szCs w:val="22"/>
          <w:lang w:val="de-DE"/>
        </w:rPr>
      </w:pPr>
      <w:r w:rsidRPr="004E7168">
        <w:rPr>
          <w:rFonts w:ascii="Calibri" w:hAnsi="Calibri"/>
          <w:sz w:val="22"/>
          <w:szCs w:val="22"/>
          <w:lang w:val="de-DE"/>
        </w:rPr>
        <w:t xml:space="preserve">Die graue Fläche besteht aus einem Quadrat und einem Dreieck, das genau die Hälfte dieses Quadrates darstellt: </w:t>
      </w:r>
      <w:r w:rsidRPr="004E7168">
        <w:rPr>
          <w:rFonts w:ascii="Calibri" w:hAnsi="Calibri"/>
          <w:i/>
          <w:sz w:val="22"/>
          <w:szCs w:val="22"/>
          <w:lang w:val="de-DE"/>
        </w:rPr>
        <w:t>A</w:t>
      </w:r>
      <w:r w:rsidRPr="004E7168">
        <w:rPr>
          <w:rFonts w:ascii="Calibri" w:hAnsi="Calibri"/>
          <w:sz w:val="22"/>
          <w:szCs w:val="22"/>
          <w:lang w:val="de-DE"/>
        </w:rPr>
        <w:t xml:space="preserve"> = 2</w:t>
      </w:r>
      <w:r w:rsidR="00F06533" w:rsidRPr="004E7168">
        <w:rPr>
          <w:rFonts w:ascii="Calibri" w:hAnsi="Calibri"/>
          <w:sz w:val="22"/>
          <w:szCs w:val="22"/>
          <w:lang w:val="de-DE"/>
        </w:rPr>
        <w:t>∙2 + 2 = 6 Kästchen</w:t>
      </w:r>
      <w:r w:rsidRPr="004E7168">
        <w:rPr>
          <w:rFonts w:ascii="Calibri" w:hAnsi="Calibri"/>
          <w:sz w:val="22"/>
          <w:szCs w:val="22"/>
          <w:lang w:val="de-DE"/>
        </w:rPr>
        <w:t xml:space="preserve">. </w:t>
      </w:r>
    </w:p>
    <w:p w:rsidR="00611FC5" w:rsidRPr="004E7168" w:rsidRDefault="00611FC5">
      <w:pPr>
        <w:ind w:left="360"/>
        <w:rPr>
          <w:rFonts w:ascii="Calibri" w:hAnsi="Calibri"/>
          <w:sz w:val="22"/>
          <w:szCs w:val="22"/>
          <w:lang w:val="de-DE"/>
        </w:rPr>
      </w:pPr>
    </w:p>
    <w:p w:rsidR="00611FC5" w:rsidRPr="004E7168" w:rsidRDefault="00611FC5">
      <w:pPr>
        <w:numPr>
          <w:ilvl w:val="0"/>
          <w:numId w:val="19"/>
        </w:numPr>
        <w:rPr>
          <w:rFonts w:ascii="Calibri" w:hAnsi="Calibri"/>
          <w:sz w:val="22"/>
          <w:szCs w:val="22"/>
          <w:lang w:val="de-DE"/>
        </w:rPr>
      </w:pPr>
      <w:r w:rsidRPr="004E7168">
        <w:rPr>
          <w:rFonts w:ascii="Calibri" w:hAnsi="Calibri"/>
          <w:sz w:val="22"/>
          <w:szCs w:val="22"/>
          <w:lang w:val="de-DE"/>
        </w:rPr>
        <w:t xml:space="preserve">Die Fläche kann unterschiedlich bestimmt werden. </w:t>
      </w:r>
    </w:p>
    <w:p w:rsidR="00C43B90" w:rsidRPr="004E7168" w:rsidRDefault="00611FC5">
      <w:pPr>
        <w:pStyle w:val="Textkrper-Zeileneinzug"/>
        <w:rPr>
          <w:sz w:val="22"/>
          <w:szCs w:val="22"/>
        </w:rPr>
      </w:pPr>
      <w:r w:rsidRPr="004E7168">
        <w:rPr>
          <w:sz w:val="22"/>
          <w:szCs w:val="22"/>
        </w:rPr>
        <w:t xml:space="preserve">Die graue Fläche besteht aus vier Dreiecken, von denen jeweils zwei zu einem Quadrat zusammengesetzt werden. </w:t>
      </w:r>
      <w:r w:rsidR="00C43B90" w:rsidRPr="004E7168">
        <w:rPr>
          <w:position w:val="-12"/>
          <w:sz w:val="22"/>
          <w:szCs w:val="22"/>
        </w:rPr>
        <w:object w:dxaOrig="2320" w:dyaOrig="360">
          <v:shape id="_x0000_i1026" type="#_x0000_t75" style="width:116.25pt;height:18pt" o:ole="">
            <v:imagedata r:id="rId32" o:title=""/>
          </v:shape>
          <o:OLEObject Type="Embed" ProgID="Equation.DSMT4" ShapeID="_x0000_i1026" DrawAspect="Content" ObjectID="_1436032861" r:id="rId33"/>
        </w:object>
      </w:r>
      <w:r w:rsidR="00C43B90" w:rsidRPr="004E7168">
        <w:rPr>
          <w:sz w:val="22"/>
          <w:szCs w:val="22"/>
        </w:rPr>
        <w:t>Kästchen</w:t>
      </w:r>
      <w:r w:rsidRPr="004E7168">
        <w:rPr>
          <w:sz w:val="22"/>
          <w:szCs w:val="22"/>
        </w:rPr>
        <w:t xml:space="preserve">. </w:t>
      </w:r>
    </w:p>
    <w:p w:rsidR="00611FC5" w:rsidRPr="004E7168" w:rsidRDefault="00611FC5">
      <w:pPr>
        <w:pStyle w:val="Textkrper-Zeileneinzug"/>
        <w:rPr>
          <w:sz w:val="22"/>
          <w:szCs w:val="22"/>
        </w:rPr>
      </w:pPr>
      <w:r w:rsidRPr="004E7168">
        <w:rPr>
          <w:sz w:val="22"/>
          <w:szCs w:val="22"/>
        </w:rPr>
        <w:t xml:space="preserve">Die weiße Fläche besteht aus einem Rechteck und vier Dreiecken. Als Differenz ergibt sich dann: </w:t>
      </w:r>
      <w:r w:rsidR="00C43B90" w:rsidRPr="004E7168">
        <w:rPr>
          <w:position w:val="-12"/>
          <w:sz w:val="22"/>
          <w:szCs w:val="22"/>
        </w:rPr>
        <w:object w:dxaOrig="3159" w:dyaOrig="360">
          <v:shape id="_x0000_i1027" type="#_x0000_t75" style="width:158.25pt;height:18pt" o:ole="">
            <v:imagedata r:id="rId34" o:title=""/>
          </v:shape>
          <o:OLEObject Type="Embed" ProgID="Equation.DSMT4" ShapeID="_x0000_i1027" DrawAspect="Content" ObjectID="_1436032862" r:id="rId35"/>
        </w:object>
      </w:r>
      <w:r w:rsidR="00C43B90" w:rsidRPr="004E7168">
        <w:rPr>
          <w:sz w:val="22"/>
          <w:szCs w:val="22"/>
        </w:rPr>
        <w:t>Kästchen.</w:t>
      </w:r>
    </w:p>
    <w:p w:rsidR="00611FC5" w:rsidRPr="004E7168" w:rsidRDefault="00611FC5">
      <w:pPr>
        <w:rPr>
          <w:rFonts w:ascii="Calibri" w:hAnsi="Calibri"/>
          <w:sz w:val="22"/>
          <w:szCs w:val="22"/>
          <w:lang w:val="de-DE"/>
        </w:rPr>
      </w:pPr>
    </w:p>
    <w:p w:rsidR="00611FC5" w:rsidRPr="004E7168" w:rsidRDefault="00B463B6">
      <w:pPr>
        <w:numPr>
          <w:ilvl w:val="0"/>
          <w:numId w:val="19"/>
        </w:numPr>
        <w:rPr>
          <w:rFonts w:ascii="Calibri" w:hAnsi="Calibri"/>
          <w:sz w:val="22"/>
          <w:szCs w:val="22"/>
          <w:lang w:val="de-DE"/>
        </w:rPr>
      </w:pPr>
      <w:r w:rsidRPr="004E7168">
        <w:rPr>
          <w:noProof/>
          <w:sz w:val="22"/>
          <w:szCs w:val="22"/>
          <w:lang w:val="de-DE" w:eastAsia="de-DE"/>
        </w:rPr>
        <w:drawing>
          <wp:anchor distT="0" distB="0" distL="114300" distR="114300" simplePos="0" relativeHeight="251652096" behindDoc="0" locked="0" layoutInCell="1" allowOverlap="1" wp14:anchorId="721FBCE7" wp14:editId="469EE7A6">
            <wp:simplePos x="0" y="0"/>
            <wp:positionH relativeFrom="column">
              <wp:posOffset>4099560</wp:posOffset>
            </wp:positionH>
            <wp:positionV relativeFrom="paragraph">
              <wp:posOffset>749300</wp:posOffset>
            </wp:positionV>
            <wp:extent cx="1771015" cy="1764030"/>
            <wp:effectExtent l="0" t="0" r="635" b="7620"/>
            <wp:wrapSquare wrapText="bothSides"/>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71015" cy="1764030"/>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4E7168">
        <w:rPr>
          <w:rFonts w:ascii="Calibri" w:hAnsi="Calibri"/>
          <w:sz w:val="22"/>
          <w:szCs w:val="22"/>
          <w:lang w:val="de-DE"/>
        </w:rPr>
        <w:t xml:space="preserve">Auch hier gibt es verschiedene Lösungsmöglichkeiten. Z. B. kann man die graue Fläche in vier Dreiecke zerlegen, von denen die gegenüberliegenden jeweils zu einem Rechteck zusammengefügt werden können. </w:t>
      </w:r>
      <w:r w:rsidR="00611FC5" w:rsidRPr="004E7168">
        <w:rPr>
          <w:rFonts w:ascii="Calibri" w:hAnsi="Calibri"/>
          <w:i/>
          <w:sz w:val="22"/>
          <w:szCs w:val="22"/>
          <w:lang w:val="de-DE"/>
        </w:rPr>
        <w:t>A</w:t>
      </w:r>
      <w:r w:rsidR="00611FC5" w:rsidRPr="004E7168">
        <w:rPr>
          <w:rFonts w:ascii="Calibri" w:hAnsi="Calibri"/>
          <w:sz w:val="22"/>
          <w:szCs w:val="22"/>
          <w:lang w:val="de-DE"/>
        </w:rPr>
        <w:t xml:space="preserve"> = 11 </w:t>
      </w:r>
      <w:r w:rsidR="00C43B90" w:rsidRPr="004E7168">
        <w:rPr>
          <w:rFonts w:ascii="Calibri" w:hAnsi="Calibri"/>
          <w:sz w:val="22"/>
          <w:szCs w:val="22"/>
          <w:lang w:val="de-DE"/>
        </w:rPr>
        <w:t>Kästchen</w:t>
      </w:r>
      <w:r w:rsidR="00611FC5" w:rsidRPr="004E7168">
        <w:rPr>
          <w:rFonts w:ascii="Calibri" w:hAnsi="Calibri"/>
          <w:sz w:val="22"/>
          <w:szCs w:val="22"/>
          <w:lang w:val="de-DE"/>
        </w:rPr>
        <w:t xml:space="preserve">. Oder man erkennt, dass die graue Fläche den Randstreifen von 22 </w:t>
      </w:r>
      <w:r w:rsidR="00C43B90" w:rsidRPr="004E7168">
        <w:rPr>
          <w:rFonts w:ascii="Calibri" w:hAnsi="Calibri"/>
          <w:sz w:val="22"/>
          <w:szCs w:val="22"/>
          <w:lang w:val="de-DE"/>
        </w:rPr>
        <w:t>Kästchen</w:t>
      </w:r>
      <w:r w:rsidR="00611FC5" w:rsidRPr="004E7168">
        <w:rPr>
          <w:rFonts w:ascii="Calibri" w:hAnsi="Calibri"/>
          <w:sz w:val="22"/>
          <w:szCs w:val="22"/>
          <w:lang w:val="de-DE"/>
        </w:rPr>
        <w:t xml:space="preserve"> halbiert.</w:t>
      </w:r>
    </w:p>
    <w:p w:rsidR="00611FC5" w:rsidRPr="004E7168" w:rsidRDefault="00611FC5">
      <w:pPr>
        <w:rPr>
          <w:rFonts w:ascii="Calibri" w:hAnsi="Calibri"/>
          <w:sz w:val="22"/>
          <w:szCs w:val="22"/>
          <w:lang w:val="de-DE"/>
        </w:rPr>
      </w:pPr>
    </w:p>
    <w:p w:rsidR="00611FC5" w:rsidRPr="004E7168" w:rsidRDefault="00611FC5" w:rsidP="00670AC2">
      <w:pPr>
        <w:numPr>
          <w:ilvl w:val="0"/>
          <w:numId w:val="19"/>
        </w:numPr>
        <w:rPr>
          <w:rFonts w:ascii="Calibri" w:hAnsi="Calibri"/>
          <w:sz w:val="22"/>
          <w:szCs w:val="22"/>
          <w:lang w:val="de-DE"/>
        </w:rPr>
      </w:pPr>
      <w:r w:rsidRPr="004E7168">
        <w:rPr>
          <w:rFonts w:ascii="Calibri" w:hAnsi="Calibri"/>
          <w:sz w:val="22"/>
          <w:szCs w:val="22"/>
          <w:lang w:val="de-DE"/>
        </w:rPr>
        <w:t>Auch hier gibt es verschieden Lösungswege. Z.B. kann man den Flächeninhalt der weißen Fläche (2</w:t>
      </w:r>
      <w:r w:rsidR="002530E6" w:rsidRPr="004E7168">
        <w:rPr>
          <w:rFonts w:ascii="Calibri" w:hAnsi="Calibri"/>
          <w:sz w:val="22"/>
          <w:szCs w:val="22"/>
          <w:lang w:val="de-DE"/>
        </w:rPr>
        <w:t>∙</w:t>
      </w:r>
      <w:r w:rsidRPr="004E7168">
        <w:rPr>
          <w:rFonts w:ascii="Calibri" w:hAnsi="Calibri"/>
          <w:sz w:val="22"/>
          <w:szCs w:val="22"/>
          <w:lang w:val="de-DE"/>
        </w:rPr>
        <w:t xml:space="preserve">2 Dreiecke) von der Gesamtfläche subtrahieren: </w:t>
      </w:r>
      <w:r w:rsidR="002530E6" w:rsidRPr="004E7168">
        <w:rPr>
          <w:rFonts w:ascii="Calibri" w:hAnsi="Calibri"/>
          <w:position w:val="-10"/>
          <w:sz w:val="22"/>
          <w:szCs w:val="22"/>
          <w:lang w:val="de-DE"/>
        </w:rPr>
        <w:object w:dxaOrig="2100" w:dyaOrig="320">
          <v:shape id="_x0000_i1028" type="#_x0000_t75" style="width:105pt;height:15.75pt" o:ole="">
            <v:imagedata r:id="rId37" o:title=""/>
          </v:shape>
          <o:OLEObject Type="Embed" ProgID="Equation.DSMT4" ShapeID="_x0000_i1028" DrawAspect="Content" ObjectID="_1436032863" r:id="rId38"/>
        </w:object>
      </w:r>
      <w:r w:rsidR="002530E6" w:rsidRPr="004E7168">
        <w:rPr>
          <w:rFonts w:ascii="Calibri" w:hAnsi="Calibri"/>
          <w:sz w:val="22"/>
          <w:szCs w:val="22"/>
          <w:lang w:val="de-DE"/>
        </w:rPr>
        <w:t>Kästchen</w:t>
      </w:r>
      <w:r w:rsidRPr="004E7168">
        <w:rPr>
          <w:rFonts w:ascii="Calibri" w:hAnsi="Calibri"/>
          <w:sz w:val="22"/>
          <w:szCs w:val="22"/>
          <w:lang w:val="de-DE"/>
        </w:rPr>
        <w:t xml:space="preserve">. </w:t>
      </w:r>
      <w:r w:rsidR="002530E6" w:rsidRPr="004E7168">
        <w:rPr>
          <w:rFonts w:ascii="Calibri" w:hAnsi="Calibri"/>
          <w:sz w:val="22"/>
          <w:szCs w:val="22"/>
          <w:lang w:val="de-DE"/>
        </w:rPr>
        <w:br/>
      </w:r>
      <w:r w:rsidRPr="004E7168">
        <w:rPr>
          <w:rFonts w:ascii="Calibri" w:hAnsi="Calibri"/>
          <w:sz w:val="22"/>
          <w:szCs w:val="22"/>
          <w:lang w:val="de-DE"/>
        </w:rPr>
        <w:t xml:space="preserve">Alternativ kann die graue Fläche zerlegt werden. Die Abbildung zeigt eine  solche Zerlegung. </w:t>
      </w:r>
      <w:r w:rsidR="002530E6" w:rsidRPr="004E7168">
        <w:rPr>
          <w:rFonts w:ascii="Calibri" w:hAnsi="Calibri"/>
          <w:position w:val="-12"/>
          <w:sz w:val="22"/>
          <w:szCs w:val="22"/>
          <w:lang w:val="de-DE"/>
        </w:rPr>
        <w:object w:dxaOrig="4180" w:dyaOrig="360">
          <v:shape id="_x0000_i1029" type="#_x0000_t75" style="width:209.25pt;height:18pt" o:ole="">
            <v:imagedata r:id="rId39" o:title=""/>
          </v:shape>
          <o:OLEObject Type="Embed" ProgID="Equation.DSMT4" ShapeID="_x0000_i1029" DrawAspect="Content" ObjectID="_1436032864" r:id="rId40"/>
        </w:object>
      </w:r>
      <w:r w:rsidR="002530E6" w:rsidRPr="004E7168">
        <w:rPr>
          <w:rFonts w:ascii="Calibri" w:hAnsi="Calibri"/>
          <w:sz w:val="22"/>
          <w:szCs w:val="22"/>
          <w:lang w:val="de-DE"/>
        </w:rPr>
        <w:t>Kästchen</w:t>
      </w:r>
      <w:r w:rsidRPr="004E7168">
        <w:rPr>
          <w:rFonts w:ascii="Calibri" w:hAnsi="Calibri"/>
          <w:sz w:val="22"/>
          <w:szCs w:val="22"/>
          <w:lang w:val="de-DE"/>
        </w:rPr>
        <w:t>.</w:t>
      </w:r>
      <w:r w:rsidRPr="004E7168">
        <w:rPr>
          <w:rFonts w:ascii="Calibri" w:hAnsi="Calibri"/>
          <w:sz w:val="22"/>
          <w:szCs w:val="22"/>
          <w:lang w:val="de-DE"/>
        </w:rPr>
        <w:br/>
      </w:r>
    </w:p>
    <w:p w:rsidR="00670AC2" w:rsidRPr="004E7168" w:rsidRDefault="00670AC2" w:rsidP="00670AC2">
      <w:pPr>
        <w:rPr>
          <w:rFonts w:ascii="Calibri" w:hAnsi="Calibri"/>
          <w:sz w:val="22"/>
          <w:szCs w:val="22"/>
          <w:lang w:val="de-DE"/>
        </w:rPr>
      </w:pPr>
    </w:p>
    <w:p w:rsidR="00611FC5" w:rsidRPr="004E7168" w:rsidRDefault="004E7168">
      <w:pPr>
        <w:numPr>
          <w:ilvl w:val="0"/>
          <w:numId w:val="19"/>
        </w:numPr>
        <w:rPr>
          <w:rFonts w:ascii="Calibri" w:hAnsi="Calibri"/>
          <w:sz w:val="22"/>
          <w:szCs w:val="22"/>
          <w:lang w:val="de-DE"/>
        </w:rPr>
      </w:pPr>
      <w:r w:rsidRPr="004E7168">
        <w:rPr>
          <w:noProof/>
          <w:sz w:val="22"/>
          <w:szCs w:val="22"/>
          <w:lang w:val="de-DE" w:eastAsia="de-DE"/>
        </w:rPr>
        <w:drawing>
          <wp:anchor distT="0" distB="0" distL="114300" distR="114300" simplePos="0" relativeHeight="251650048" behindDoc="0" locked="0" layoutInCell="1" allowOverlap="1" wp14:anchorId="59299D33" wp14:editId="2C809BD3">
            <wp:simplePos x="0" y="0"/>
            <wp:positionH relativeFrom="column">
              <wp:posOffset>3824605</wp:posOffset>
            </wp:positionH>
            <wp:positionV relativeFrom="paragraph">
              <wp:posOffset>633730</wp:posOffset>
            </wp:positionV>
            <wp:extent cx="2276475" cy="1695450"/>
            <wp:effectExtent l="0" t="0" r="9525" b="0"/>
            <wp:wrapSquare wrapText="bothSides"/>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76475"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4E7168">
        <w:rPr>
          <w:rFonts w:ascii="Calibri" w:hAnsi="Calibri"/>
          <w:sz w:val="22"/>
          <w:szCs w:val="22"/>
          <w:lang w:val="de-DE"/>
        </w:rPr>
        <w:t xml:space="preserve">Man erhält hier, dass die äußeren weißen Dreiecke zusammen einen Inhalt von 12 </w:t>
      </w:r>
      <w:r w:rsidR="002530E6" w:rsidRPr="004E7168">
        <w:rPr>
          <w:rFonts w:ascii="Calibri" w:hAnsi="Calibri"/>
          <w:sz w:val="22"/>
          <w:szCs w:val="22"/>
          <w:lang w:val="de-DE"/>
        </w:rPr>
        <w:t>Kästchen</w:t>
      </w:r>
      <w:r w:rsidR="00611FC5" w:rsidRPr="004E7168">
        <w:rPr>
          <w:rFonts w:ascii="Calibri" w:hAnsi="Calibri"/>
          <w:sz w:val="22"/>
          <w:szCs w:val="22"/>
          <w:lang w:val="de-DE"/>
        </w:rPr>
        <w:t xml:space="preserve"> aufweisen. Das zentrale Quadrat hat einen Inhalt von 9 </w:t>
      </w:r>
      <w:r w:rsidR="002530E6" w:rsidRPr="004E7168">
        <w:rPr>
          <w:rFonts w:ascii="Calibri" w:hAnsi="Calibri"/>
          <w:sz w:val="22"/>
          <w:szCs w:val="22"/>
          <w:lang w:val="de-DE"/>
        </w:rPr>
        <w:t>Kästchen</w:t>
      </w:r>
      <w:r w:rsidR="00611FC5" w:rsidRPr="004E7168">
        <w:rPr>
          <w:rFonts w:ascii="Calibri" w:hAnsi="Calibri"/>
          <w:sz w:val="22"/>
          <w:szCs w:val="22"/>
          <w:lang w:val="de-DE"/>
        </w:rPr>
        <w:t xml:space="preserve">. Also weist die graue Fläche einen Inhalt von 49 – 12 – 9 = 28 </w:t>
      </w:r>
      <w:r w:rsidR="002530E6" w:rsidRPr="004E7168">
        <w:rPr>
          <w:rFonts w:ascii="Calibri" w:hAnsi="Calibri"/>
          <w:sz w:val="22"/>
          <w:szCs w:val="22"/>
          <w:lang w:val="de-DE"/>
        </w:rPr>
        <w:t>Kästchen</w:t>
      </w:r>
      <w:r w:rsidR="00611FC5" w:rsidRPr="004E7168">
        <w:rPr>
          <w:rFonts w:ascii="Calibri" w:hAnsi="Calibri"/>
          <w:sz w:val="22"/>
          <w:szCs w:val="22"/>
          <w:lang w:val="de-DE"/>
        </w:rPr>
        <w:t xml:space="preserve"> auf.</w:t>
      </w:r>
    </w:p>
    <w:p w:rsidR="00611FC5" w:rsidRPr="004E7168" w:rsidRDefault="00611FC5">
      <w:pPr>
        <w:rPr>
          <w:rFonts w:ascii="Calibri" w:hAnsi="Calibri"/>
          <w:sz w:val="22"/>
          <w:szCs w:val="22"/>
          <w:lang w:val="de-DE"/>
        </w:rPr>
      </w:pPr>
    </w:p>
    <w:p w:rsidR="00611FC5" w:rsidRPr="004E7168" w:rsidRDefault="00611FC5">
      <w:pPr>
        <w:numPr>
          <w:ilvl w:val="0"/>
          <w:numId w:val="19"/>
        </w:numPr>
        <w:rPr>
          <w:rFonts w:ascii="Calibri" w:hAnsi="Calibri"/>
          <w:sz w:val="22"/>
          <w:szCs w:val="22"/>
          <w:lang w:val="de-DE"/>
        </w:rPr>
      </w:pPr>
      <w:r w:rsidRPr="004E7168">
        <w:rPr>
          <w:rFonts w:ascii="Calibri" w:hAnsi="Calibri"/>
          <w:sz w:val="22"/>
          <w:szCs w:val="22"/>
          <w:lang w:val="de-DE"/>
        </w:rPr>
        <w:t xml:space="preserve">Da sich das innere graue Parallelogramm in zwei Flächen (1) und (2) zerlegen lässt gilt für seinen Flächeninhalt </w:t>
      </w:r>
      <w:r w:rsidR="002530E6" w:rsidRPr="004E7168">
        <w:rPr>
          <w:rFonts w:ascii="Calibri" w:hAnsi="Calibri"/>
          <w:position w:val="-12"/>
          <w:sz w:val="22"/>
          <w:szCs w:val="22"/>
          <w:lang w:val="de-DE"/>
        </w:rPr>
        <w:object w:dxaOrig="1320" w:dyaOrig="360">
          <v:shape id="_x0000_i1030" type="#_x0000_t75" style="width:66pt;height:18pt" o:ole="">
            <v:imagedata r:id="rId42" o:title=""/>
          </v:shape>
          <o:OLEObject Type="Embed" ProgID="Equation.DSMT4" ShapeID="_x0000_i1030" DrawAspect="Content" ObjectID="_1436032865" r:id="rId43"/>
        </w:object>
      </w:r>
      <w:r w:rsidR="00866579" w:rsidRPr="004E7168">
        <w:rPr>
          <w:rFonts w:ascii="Calibri" w:hAnsi="Calibri"/>
          <w:sz w:val="22"/>
          <w:szCs w:val="22"/>
          <w:lang w:val="de-DE"/>
        </w:rPr>
        <w:t>Kästchen.</w:t>
      </w:r>
    </w:p>
    <w:p w:rsidR="00611FC5" w:rsidRPr="004E7168" w:rsidRDefault="00866579">
      <w:pPr>
        <w:ind w:left="720"/>
        <w:rPr>
          <w:rFonts w:ascii="Calibri" w:hAnsi="Calibri"/>
          <w:sz w:val="22"/>
          <w:szCs w:val="22"/>
          <w:lang w:val="de-DE"/>
        </w:rPr>
      </w:pPr>
      <w:r w:rsidRPr="004E7168">
        <w:rPr>
          <w:rFonts w:ascii="Calibri" w:hAnsi="Calibri"/>
          <w:sz w:val="22"/>
          <w:szCs w:val="22"/>
          <w:lang w:val="de-DE"/>
        </w:rPr>
        <w:t>Anders argumentiert:</w:t>
      </w:r>
      <w:r w:rsidR="00611FC5" w:rsidRPr="004E7168">
        <w:rPr>
          <w:rFonts w:ascii="Calibri" w:hAnsi="Calibri"/>
          <w:sz w:val="22"/>
          <w:szCs w:val="22"/>
          <w:lang w:val="de-DE"/>
        </w:rPr>
        <w:t xml:space="preserve"> Die Fläche stellt die Hälfte des inneren Rechtecks dar, also ist auch ihr Inhalt halb so groß. Da das innerste Rechteck die Seitenlängen 2 und 3 hat, gilt </w:t>
      </w:r>
      <w:r w:rsidRPr="004E7168">
        <w:rPr>
          <w:rFonts w:ascii="Calibri" w:hAnsi="Calibri"/>
          <w:position w:val="-12"/>
          <w:sz w:val="22"/>
          <w:szCs w:val="22"/>
          <w:lang w:val="de-DE"/>
        </w:rPr>
        <w:object w:dxaOrig="680" w:dyaOrig="360">
          <v:shape id="_x0000_i1031" type="#_x0000_t75" style="width:33.75pt;height:18pt" o:ole="">
            <v:imagedata r:id="rId44" o:title=""/>
          </v:shape>
          <o:OLEObject Type="Embed" ProgID="Equation.DSMT4" ShapeID="_x0000_i1031" DrawAspect="Content" ObjectID="_1436032866" r:id="rId45"/>
        </w:object>
      </w:r>
      <w:r w:rsidRPr="004E7168">
        <w:rPr>
          <w:rFonts w:ascii="Calibri" w:hAnsi="Calibri"/>
          <w:sz w:val="22"/>
          <w:szCs w:val="22"/>
          <w:lang w:val="de-DE"/>
        </w:rPr>
        <w:t>Kästchen</w:t>
      </w:r>
      <w:r w:rsidR="00611FC5" w:rsidRPr="004E7168">
        <w:rPr>
          <w:rFonts w:ascii="Calibri" w:hAnsi="Calibri"/>
          <w:sz w:val="22"/>
          <w:szCs w:val="22"/>
          <w:lang w:val="de-DE"/>
        </w:rPr>
        <w:t>.</w:t>
      </w:r>
    </w:p>
    <w:p w:rsidR="00611FC5" w:rsidRPr="004E7168" w:rsidRDefault="00611FC5">
      <w:pPr>
        <w:ind w:left="720"/>
        <w:rPr>
          <w:rFonts w:ascii="Calibri" w:hAnsi="Calibri"/>
          <w:sz w:val="22"/>
          <w:szCs w:val="22"/>
          <w:lang w:val="de-DE"/>
        </w:rPr>
      </w:pPr>
      <w:r w:rsidRPr="004E7168">
        <w:rPr>
          <w:rFonts w:ascii="Calibri" w:hAnsi="Calibri"/>
          <w:sz w:val="22"/>
          <w:szCs w:val="22"/>
          <w:lang w:val="de-DE"/>
        </w:rPr>
        <w:t xml:space="preserve">Der graue Ring lässt sich in zwei Flächen (3) und in zwei </w:t>
      </w:r>
      <w:r w:rsidRPr="004E7168">
        <w:rPr>
          <w:rFonts w:ascii="Calibri" w:hAnsi="Calibri"/>
          <w:sz w:val="22"/>
          <w:szCs w:val="22"/>
          <w:lang w:val="de-DE"/>
        </w:rPr>
        <w:lastRenderedPageBreak/>
        <w:t>Flächen (4) zerlegen lässt</w:t>
      </w:r>
      <w:r w:rsidR="00866579" w:rsidRPr="004E7168">
        <w:rPr>
          <w:rFonts w:ascii="Calibri" w:hAnsi="Calibri"/>
          <w:sz w:val="22"/>
          <w:szCs w:val="22"/>
          <w:lang w:val="de-DE"/>
        </w:rPr>
        <w:t>,</w:t>
      </w:r>
      <w:r w:rsidRPr="004E7168">
        <w:rPr>
          <w:rFonts w:ascii="Calibri" w:hAnsi="Calibri"/>
          <w:sz w:val="22"/>
          <w:szCs w:val="22"/>
          <w:lang w:val="de-DE"/>
        </w:rPr>
        <w:t xml:space="preserve"> und da sich die zwei Flächen (3) zu einem Rechteck mit dem Inhalt (1</w:t>
      </w:r>
      <w:r w:rsidRPr="004E7168">
        <w:rPr>
          <w:rFonts w:ascii="Calibri" w:hAnsi="Calibri" w:cs="Helvetica"/>
          <w:sz w:val="22"/>
          <w:szCs w:val="22"/>
          <w:lang w:val="de-DE"/>
        </w:rPr>
        <w:t>·</w:t>
      </w:r>
      <w:r w:rsidR="00CE79A8" w:rsidRPr="004E7168">
        <w:rPr>
          <w:rFonts w:ascii="Calibri" w:hAnsi="Calibri"/>
          <w:sz w:val="22"/>
          <w:szCs w:val="22"/>
          <w:lang w:val="de-DE"/>
        </w:rPr>
        <w:t>3) Kästchen</w:t>
      </w:r>
      <w:r w:rsidRPr="004E7168">
        <w:rPr>
          <w:rFonts w:ascii="Calibri" w:hAnsi="Calibri"/>
          <w:sz w:val="22"/>
          <w:szCs w:val="22"/>
          <w:lang w:val="de-DE"/>
        </w:rPr>
        <w:t xml:space="preserve"> und die zwei Flächen (4) zu einem Rechteck mit dem Inhalt 4 </w:t>
      </w:r>
      <w:r w:rsidR="00866579" w:rsidRPr="004E7168">
        <w:rPr>
          <w:rFonts w:ascii="Calibri" w:hAnsi="Calibri"/>
          <w:sz w:val="22"/>
          <w:szCs w:val="22"/>
          <w:lang w:val="de-DE"/>
        </w:rPr>
        <w:t>Kästchen</w:t>
      </w:r>
      <w:r w:rsidRPr="004E7168">
        <w:rPr>
          <w:rFonts w:ascii="Calibri" w:hAnsi="Calibri"/>
          <w:sz w:val="22"/>
          <w:szCs w:val="22"/>
          <w:lang w:val="de-DE"/>
        </w:rPr>
        <w:t xml:space="preserve"> zusammenlegen lassen, gilt für den Inhalt des grauen Rings </w:t>
      </w:r>
      <w:r w:rsidR="00866579" w:rsidRPr="004E7168">
        <w:rPr>
          <w:rFonts w:ascii="Calibri" w:hAnsi="Calibri"/>
          <w:position w:val="-6"/>
          <w:sz w:val="22"/>
          <w:szCs w:val="22"/>
          <w:lang w:val="de-DE"/>
        </w:rPr>
        <w:object w:dxaOrig="1280" w:dyaOrig="279">
          <v:shape id="_x0000_i1032" type="#_x0000_t75" style="width:63.75pt;height:14.25pt" o:ole="">
            <v:imagedata r:id="rId46" o:title=""/>
          </v:shape>
          <o:OLEObject Type="Embed" ProgID="Equation.DSMT4" ShapeID="_x0000_i1032" DrawAspect="Content" ObjectID="_1436032867" r:id="rId47"/>
        </w:object>
      </w:r>
      <w:r w:rsidR="00866579" w:rsidRPr="004E7168">
        <w:rPr>
          <w:rFonts w:ascii="Calibri" w:hAnsi="Calibri"/>
          <w:sz w:val="22"/>
          <w:szCs w:val="22"/>
          <w:lang w:val="de-DE"/>
        </w:rPr>
        <w:t>Kästchen</w:t>
      </w:r>
      <w:r w:rsidRPr="004E7168">
        <w:rPr>
          <w:rFonts w:ascii="Calibri" w:hAnsi="Calibri"/>
          <w:sz w:val="22"/>
          <w:szCs w:val="22"/>
          <w:lang w:val="de-DE"/>
        </w:rPr>
        <w:t>.</w:t>
      </w:r>
    </w:p>
    <w:p w:rsidR="00611FC5" w:rsidRPr="004E7168" w:rsidRDefault="00611FC5">
      <w:pPr>
        <w:ind w:left="720"/>
        <w:rPr>
          <w:rFonts w:ascii="Calibri" w:hAnsi="Calibri"/>
          <w:sz w:val="22"/>
          <w:szCs w:val="22"/>
          <w:lang w:val="de-DE"/>
        </w:rPr>
      </w:pPr>
      <w:r w:rsidRPr="004E7168">
        <w:rPr>
          <w:rFonts w:ascii="Calibri" w:hAnsi="Calibri"/>
          <w:sz w:val="22"/>
          <w:szCs w:val="22"/>
          <w:lang w:val="de-DE"/>
        </w:rPr>
        <w:t xml:space="preserve">Damit </w:t>
      </w:r>
      <w:proofErr w:type="gramStart"/>
      <w:r w:rsidRPr="004E7168">
        <w:rPr>
          <w:rFonts w:ascii="Calibri" w:hAnsi="Calibri"/>
          <w:sz w:val="22"/>
          <w:szCs w:val="22"/>
          <w:lang w:val="de-DE"/>
        </w:rPr>
        <w:t>ergibt</w:t>
      </w:r>
      <w:proofErr w:type="gramEnd"/>
      <w:r w:rsidRPr="004E7168">
        <w:rPr>
          <w:rFonts w:ascii="Calibri" w:hAnsi="Calibri"/>
          <w:sz w:val="22"/>
          <w:szCs w:val="22"/>
          <w:lang w:val="de-DE"/>
        </w:rPr>
        <w:t xml:space="preserve"> sich als Inhalt </w:t>
      </w:r>
      <w:r w:rsidR="00866579" w:rsidRPr="004E7168">
        <w:rPr>
          <w:rFonts w:ascii="Calibri" w:hAnsi="Calibri"/>
          <w:sz w:val="22"/>
          <w:szCs w:val="22"/>
          <w:lang w:val="de-DE"/>
        </w:rPr>
        <w:t>der gesamten grauen Fläche 10 Kästchen</w:t>
      </w:r>
      <w:r w:rsidRPr="004E7168">
        <w:rPr>
          <w:rFonts w:ascii="Calibri" w:hAnsi="Calibri"/>
          <w:sz w:val="22"/>
          <w:szCs w:val="22"/>
          <w:lang w:val="de-DE"/>
        </w:rPr>
        <w:t>.</w:t>
      </w:r>
    </w:p>
    <w:p w:rsidR="00611FC5" w:rsidRDefault="00611FC5">
      <w:pPr>
        <w:rPr>
          <w:rFonts w:ascii="Calibri" w:hAnsi="Calibri"/>
          <w:lang w:val="de-DE"/>
        </w:rPr>
      </w:pPr>
    </w:p>
    <w:p w:rsidR="00611FC5" w:rsidRDefault="00611FC5">
      <w:pPr>
        <w:rPr>
          <w:rFonts w:ascii="Calibri" w:hAnsi="Calibri"/>
          <w:lang w:val="de-DE"/>
        </w:rPr>
      </w:pPr>
    </w:p>
    <w:p w:rsidR="00CE79A8" w:rsidRPr="002627C5" w:rsidRDefault="00CE79A8" w:rsidP="00CE79A8">
      <w:pPr>
        <w:rPr>
          <w:rFonts w:ascii="Calibri" w:hAnsi="Calibri"/>
          <w:b/>
          <w:bCs/>
          <w:sz w:val="28"/>
          <w:lang w:val="de-DE"/>
        </w:rPr>
      </w:pPr>
      <w:r w:rsidRPr="002627C5">
        <w:rPr>
          <w:rFonts w:ascii="Calibri" w:hAnsi="Calibri"/>
          <w:b/>
          <w:bCs/>
          <w:sz w:val="28"/>
          <w:lang w:val="de-DE"/>
        </w:rPr>
        <w:t>Anmerkungen zur Aufgaben und  zum Einsatz:</w:t>
      </w:r>
    </w:p>
    <w:p w:rsidR="00866579" w:rsidRDefault="00866579">
      <w:pPr>
        <w:rPr>
          <w:rFonts w:ascii="Calibri" w:hAnsi="Calibri"/>
          <w:lang w:val="de-DE"/>
        </w:rPr>
      </w:pPr>
    </w:p>
    <w:p w:rsidR="00CE79A8" w:rsidRPr="004E7168" w:rsidRDefault="00CE79A8">
      <w:pPr>
        <w:rPr>
          <w:rFonts w:ascii="Calibri" w:hAnsi="Calibri"/>
          <w:sz w:val="22"/>
          <w:szCs w:val="22"/>
          <w:lang w:val="de-DE"/>
        </w:rPr>
      </w:pPr>
      <w:r w:rsidRPr="004E7168">
        <w:rPr>
          <w:rFonts w:ascii="Calibri" w:hAnsi="Calibri"/>
          <w:sz w:val="22"/>
          <w:szCs w:val="22"/>
          <w:lang w:val="de-DE"/>
        </w:rPr>
        <w:t>Da die Figuren auf einem Quadratraster vorgegeben sind, können die Schülerinnen und Schüler sie leicht auf Papier übertragen. Die erforderlichen Zerlegungen können dann durch Ausschneiden und neues Zusammenlegen praktisch ausgeführt werden.</w:t>
      </w:r>
    </w:p>
    <w:p w:rsidR="004E7168" w:rsidRDefault="004E7168">
      <w:pPr>
        <w:rPr>
          <w:rFonts w:ascii="Calibri" w:hAnsi="Calibri"/>
          <w:lang w:val="de-DE"/>
        </w:rPr>
      </w:pPr>
    </w:p>
    <w:p w:rsidR="004E7168" w:rsidRDefault="004E7168">
      <w:pPr>
        <w:rPr>
          <w:rFonts w:ascii="Calibri" w:hAnsi="Calibri"/>
          <w:lang w:val="de-DE"/>
        </w:rPr>
      </w:pPr>
    </w:p>
    <w:p w:rsidR="004E7168" w:rsidRDefault="004E7168">
      <w:pPr>
        <w:rPr>
          <w:rFonts w:ascii="Calibri" w:hAnsi="Calibri"/>
          <w:lang w:val="de-DE"/>
        </w:rPr>
      </w:pPr>
    </w:p>
    <w:p w:rsidR="00611FC5" w:rsidRPr="00866579" w:rsidRDefault="00611FC5">
      <w:pPr>
        <w:rPr>
          <w:rFonts w:ascii="Calibri" w:hAnsi="Calibri"/>
          <w:lang w:val="de-DE"/>
        </w:rPr>
      </w:pPr>
      <w:proofErr w:type="spellStart"/>
      <w:r>
        <w:rPr>
          <w:rFonts w:ascii="Calibri" w:hAnsi="Calibri"/>
          <w:sz w:val="28"/>
          <w:szCs w:val="28"/>
        </w:rPr>
        <w:t>Olympiadeaufgaben</w:t>
      </w:r>
      <w:proofErr w:type="spellEnd"/>
      <w:r>
        <w:rPr>
          <w:rFonts w:ascii="Calibri" w:hAnsi="Calibri"/>
          <w:sz w:val="28"/>
          <w:szCs w:val="28"/>
        </w:rPr>
        <w:t xml:space="preserve"> 450614, 450624, 450635</w:t>
      </w:r>
    </w:p>
    <w:p w:rsidR="00611FC5" w:rsidRDefault="00B463B6">
      <w:pPr>
        <w:rPr>
          <w:rFonts w:ascii="Calibri" w:hAnsi="Calibri"/>
          <w:color w:val="FF0000"/>
        </w:rPr>
      </w:pPr>
      <w:r>
        <w:rPr>
          <w:noProof/>
          <w:sz w:val="20"/>
          <w:lang w:val="de-DE" w:eastAsia="de-DE"/>
        </w:rPr>
        <w:drawing>
          <wp:anchor distT="0" distB="0" distL="114300" distR="114300" simplePos="0" relativeHeight="251665408" behindDoc="0" locked="0" layoutInCell="1" allowOverlap="1" wp14:anchorId="5CE6AF83" wp14:editId="18E827D5">
            <wp:simplePos x="0" y="0"/>
            <wp:positionH relativeFrom="column">
              <wp:posOffset>4471670</wp:posOffset>
            </wp:positionH>
            <wp:positionV relativeFrom="paragraph">
              <wp:posOffset>59055</wp:posOffset>
            </wp:positionV>
            <wp:extent cx="1743075" cy="1666875"/>
            <wp:effectExtent l="0" t="0" r="9525" b="9525"/>
            <wp:wrapSquare wrapText="bothSides"/>
            <wp:docPr id="31"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43075" cy="1666875"/>
                    </a:xfrm>
                    <a:prstGeom prst="rect">
                      <a:avLst/>
                    </a:prstGeom>
                    <a:noFill/>
                    <a:ln>
                      <a:noFill/>
                    </a:ln>
                  </pic:spPr>
                </pic:pic>
              </a:graphicData>
            </a:graphic>
            <wp14:sizeRelH relativeFrom="page">
              <wp14:pctWidth>0</wp14:pctWidth>
            </wp14:sizeRelH>
            <wp14:sizeRelV relativeFrom="page">
              <wp14:pctHeight>0</wp14:pctHeight>
            </wp14:sizeRelV>
          </wp:anchor>
        </w:drawing>
      </w:r>
      <w:r w:rsidR="00866579">
        <w:rPr>
          <w:rFonts w:ascii="Calibri" w:hAnsi="Calibri"/>
          <w:color w:val="FF0000"/>
        </w:rPr>
        <w:t xml:space="preserve"> </w:t>
      </w:r>
    </w:p>
    <w:p w:rsidR="00866579" w:rsidRDefault="00866579">
      <w:pPr>
        <w:rPr>
          <w:rFonts w:ascii="Calibri" w:hAnsi="Calibri"/>
          <w:color w:val="FF0000"/>
        </w:rPr>
      </w:pPr>
    </w:p>
    <w:p w:rsidR="00611FC5" w:rsidRDefault="00611FC5">
      <w:pPr>
        <w:rPr>
          <w:rFonts w:ascii="Calibri" w:hAnsi="Calibri"/>
          <w:b/>
          <w:sz w:val="28"/>
          <w:szCs w:val="28"/>
        </w:rPr>
      </w:pPr>
      <w:proofErr w:type="spellStart"/>
      <w:r>
        <w:rPr>
          <w:rFonts w:ascii="Calibri" w:hAnsi="Calibri"/>
          <w:b/>
          <w:sz w:val="28"/>
          <w:szCs w:val="28"/>
        </w:rPr>
        <w:t>Aufgabe</w:t>
      </w:r>
      <w:proofErr w:type="spellEnd"/>
      <w:r>
        <w:rPr>
          <w:rFonts w:ascii="Calibri" w:hAnsi="Calibri"/>
          <w:b/>
          <w:sz w:val="28"/>
          <w:szCs w:val="28"/>
        </w:rPr>
        <w:t>:</w:t>
      </w:r>
    </w:p>
    <w:p w:rsidR="00611FC5" w:rsidRDefault="00611FC5">
      <w:pPr>
        <w:rPr>
          <w:rFonts w:ascii="Calibri" w:hAnsi="Calibri"/>
        </w:rPr>
      </w:pPr>
    </w:p>
    <w:p w:rsidR="00611FC5" w:rsidRPr="004E7168" w:rsidRDefault="00611FC5">
      <w:pPr>
        <w:numPr>
          <w:ilvl w:val="0"/>
          <w:numId w:val="14"/>
        </w:numPr>
        <w:rPr>
          <w:rFonts w:ascii="Calibri" w:hAnsi="Calibri"/>
          <w:sz w:val="22"/>
          <w:szCs w:val="22"/>
          <w:lang w:val="de-DE"/>
        </w:rPr>
      </w:pPr>
      <w:r w:rsidRPr="004E7168">
        <w:rPr>
          <w:rFonts w:ascii="Calibri" w:hAnsi="Calibri"/>
          <w:sz w:val="22"/>
          <w:szCs w:val="22"/>
          <w:lang w:val="de-DE"/>
        </w:rPr>
        <w:t>Bestimme den Flächeninhalt des gezeigten Buchstaben A in den unterlegten (quadratischen) Flächeneinheiten.</w:t>
      </w:r>
    </w:p>
    <w:p w:rsidR="00611FC5" w:rsidRPr="004E7168" w:rsidRDefault="00611FC5" w:rsidP="00670AC2">
      <w:pPr>
        <w:numPr>
          <w:ilvl w:val="0"/>
          <w:numId w:val="14"/>
        </w:numPr>
        <w:rPr>
          <w:rFonts w:ascii="Calibri" w:hAnsi="Calibri"/>
          <w:sz w:val="22"/>
          <w:szCs w:val="22"/>
          <w:lang w:val="de-DE"/>
        </w:rPr>
      </w:pPr>
      <w:r w:rsidRPr="004E7168">
        <w:rPr>
          <w:rFonts w:ascii="Calibri" w:hAnsi="Calibri"/>
          <w:sz w:val="22"/>
          <w:szCs w:val="22"/>
          <w:lang w:val="de-DE"/>
        </w:rPr>
        <w:t>Zerlege das A so in fünf Teilflächen, dass du daraus ein flächengleiches Quadrat zusammenlegen kannst.</w:t>
      </w:r>
    </w:p>
    <w:p w:rsidR="00611FC5" w:rsidRDefault="00611FC5">
      <w:pPr>
        <w:rPr>
          <w:rFonts w:ascii="Calibri" w:hAnsi="Calibri"/>
          <w:sz w:val="22"/>
          <w:szCs w:val="22"/>
          <w:lang w:val="de-DE"/>
        </w:rPr>
      </w:pPr>
    </w:p>
    <w:p w:rsidR="004E7168" w:rsidRPr="004E7168" w:rsidRDefault="004E7168">
      <w:pPr>
        <w:rPr>
          <w:rFonts w:ascii="Calibri" w:hAnsi="Calibri"/>
          <w:sz w:val="22"/>
          <w:szCs w:val="22"/>
          <w:lang w:val="de-DE"/>
        </w:rPr>
      </w:pPr>
    </w:p>
    <w:p w:rsidR="00611FC5" w:rsidRPr="004E7168" w:rsidRDefault="00B463B6">
      <w:pPr>
        <w:numPr>
          <w:ilvl w:val="0"/>
          <w:numId w:val="14"/>
        </w:numPr>
        <w:rPr>
          <w:rFonts w:ascii="Calibri" w:hAnsi="Calibri"/>
          <w:sz w:val="22"/>
          <w:szCs w:val="22"/>
          <w:lang w:val="de-DE"/>
        </w:rPr>
      </w:pPr>
      <w:r w:rsidRPr="004E7168">
        <w:rPr>
          <w:noProof/>
          <w:sz w:val="22"/>
          <w:szCs w:val="22"/>
          <w:lang w:val="de-DE" w:eastAsia="de-DE"/>
        </w:rPr>
        <w:drawing>
          <wp:anchor distT="0" distB="0" distL="114300" distR="114300" simplePos="0" relativeHeight="251666432" behindDoc="0" locked="0" layoutInCell="1" allowOverlap="1" wp14:anchorId="1D4CD7CB" wp14:editId="27FF502D">
            <wp:simplePos x="0" y="0"/>
            <wp:positionH relativeFrom="column">
              <wp:posOffset>4586605</wp:posOffset>
            </wp:positionH>
            <wp:positionV relativeFrom="paragraph">
              <wp:posOffset>-8255</wp:posOffset>
            </wp:positionV>
            <wp:extent cx="1343025" cy="1685925"/>
            <wp:effectExtent l="0" t="0" r="9525" b="9525"/>
            <wp:wrapSquare wrapText="bothSides"/>
            <wp:docPr id="32" name="Bild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43025"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4E7168">
        <w:rPr>
          <w:rFonts w:ascii="Calibri" w:hAnsi="Calibri"/>
          <w:sz w:val="22"/>
          <w:szCs w:val="22"/>
          <w:lang w:val="de-DE"/>
        </w:rPr>
        <w:t>Bestimme den Flächeninhalt des gezeigten Buchstaben F in den unterlegten (quadratischen) Flächeneinheiten.</w:t>
      </w:r>
      <w:r w:rsidR="00611FC5" w:rsidRPr="004E7168">
        <w:rPr>
          <w:rFonts w:ascii="Arial" w:hAnsi="Arial" w:cs="Arial"/>
          <w:sz w:val="22"/>
          <w:szCs w:val="22"/>
          <w:lang w:val="de-DE"/>
        </w:rPr>
        <w:t xml:space="preserve"> </w:t>
      </w:r>
    </w:p>
    <w:p w:rsidR="00611FC5" w:rsidRPr="004E7168" w:rsidRDefault="00611FC5">
      <w:pPr>
        <w:numPr>
          <w:ilvl w:val="0"/>
          <w:numId w:val="14"/>
        </w:numPr>
        <w:rPr>
          <w:rFonts w:ascii="Calibri" w:hAnsi="Calibri"/>
          <w:sz w:val="22"/>
          <w:szCs w:val="22"/>
          <w:lang w:val="de-DE"/>
        </w:rPr>
      </w:pPr>
      <w:r w:rsidRPr="004E7168">
        <w:rPr>
          <w:rFonts w:ascii="Calibri" w:hAnsi="Calibri"/>
          <w:sz w:val="22"/>
          <w:szCs w:val="22"/>
          <w:lang w:val="de-DE"/>
        </w:rPr>
        <w:t>Zerlege das F so in vier Teilflächen, dass du daraus ein flächengleiches Quadrat zusammenlegen kannst.</w:t>
      </w: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Pr="004E7168" w:rsidRDefault="00B463B6">
      <w:pPr>
        <w:numPr>
          <w:ilvl w:val="0"/>
          <w:numId w:val="14"/>
        </w:numPr>
        <w:rPr>
          <w:rFonts w:ascii="Calibri" w:hAnsi="Calibri"/>
          <w:sz w:val="22"/>
          <w:szCs w:val="22"/>
          <w:lang w:val="de-DE"/>
        </w:rPr>
      </w:pPr>
      <w:r w:rsidRPr="004E7168">
        <w:rPr>
          <w:noProof/>
          <w:sz w:val="22"/>
          <w:szCs w:val="22"/>
          <w:lang w:val="de-DE" w:eastAsia="de-DE"/>
        </w:rPr>
        <w:drawing>
          <wp:anchor distT="0" distB="0" distL="114300" distR="114300" simplePos="0" relativeHeight="251653120" behindDoc="0" locked="0" layoutInCell="1" allowOverlap="1" wp14:anchorId="08B3A87D" wp14:editId="6F538A97">
            <wp:simplePos x="0" y="0"/>
            <wp:positionH relativeFrom="column">
              <wp:posOffset>4350385</wp:posOffset>
            </wp:positionH>
            <wp:positionV relativeFrom="paragraph">
              <wp:posOffset>3175</wp:posOffset>
            </wp:positionV>
            <wp:extent cx="1681480" cy="1630680"/>
            <wp:effectExtent l="0" t="0" r="0" b="7620"/>
            <wp:wrapSquare wrapText="bothSides"/>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681480" cy="1630680"/>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4E7168">
        <w:rPr>
          <w:rFonts w:ascii="Calibri" w:hAnsi="Calibri"/>
          <w:sz w:val="22"/>
          <w:szCs w:val="22"/>
          <w:lang w:val="de-DE"/>
        </w:rPr>
        <w:t>Bestimme den Flächeninhalt des gezeigten Buchstaben Z in den unterlegten (quadratischen) Flächeneinheiten.</w:t>
      </w: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Pr="004E7168" w:rsidRDefault="00611FC5">
      <w:pPr>
        <w:numPr>
          <w:ilvl w:val="0"/>
          <w:numId w:val="14"/>
        </w:numPr>
        <w:rPr>
          <w:rFonts w:ascii="Calibri" w:hAnsi="Calibri"/>
          <w:sz w:val="22"/>
          <w:szCs w:val="22"/>
          <w:lang w:val="de-DE"/>
        </w:rPr>
      </w:pPr>
      <w:r w:rsidRPr="004E7168">
        <w:rPr>
          <w:rFonts w:ascii="Calibri" w:hAnsi="Calibri"/>
          <w:sz w:val="22"/>
          <w:szCs w:val="22"/>
          <w:lang w:val="de-DE"/>
        </w:rPr>
        <w:t>Zerlege Z so in sechs Teilflächen, dass Du daraus ein flächengleiches Quadrat zusammenlegen kannst.</w:t>
      </w:r>
    </w:p>
    <w:p w:rsidR="00611FC5" w:rsidRPr="004E7168" w:rsidRDefault="00611FC5">
      <w:pPr>
        <w:rPr>
          <w:rFonts w:ascii="Calibri" w:hAnsi="Calibri"/>
          <w:sz w:val="22"/>
          <w:szCs w:val="22"/>
          <w:lang w:val="de-DE"/>
        </w:rPr>
      </w:pPr>
    </w:p>
    <w:p w:rsidR="00611FC5" w:rsidRPr="004E7168" w:rsidRDefault="00611FC5">
      <w:pPr>
        <w:rPr>
          <w:rFonts w:ascii="Calibri" w:hAnsi="Calibri"/>
          <w:sz w:val="22"/>
          <w:szCs w:val="22"/>
          <w:lang w:val="de-DE"/>
        </w:rPr>
      </w:pPr>
    </w:p>
    <w:p w:rsidR="00611FC5" w:rsidRPr="004E7168" w:rsidRDefault="00611FC5">
      <w:pPr>
        <w:rPr>
          <w:rFonts w:ascii="Calibri" w:hAnsi="Calibri"/>
          <w:sz w:val="22"/>
          <w:szCs w:val="22"/>
          <w:lang w:val="de-DE"/>
        </w:rPr>
      </w:pPr>
    </w:p>
    <w:p w:rsidR="004E7168" w:rsidRDefault="004E7168">
      <w:pPr>
        <w:rPr>
          <w:rFonts w:ascii="Calibri" w:hAnsi="Calibri"/>
          <w:sz w:val="22"/>
          <w:szCs w:val="22"/>
          <w:lang w:val="de-DE"/>
        </w:rPr>
      </w:pPr>
      <w:r>
        <w:rPr>
          <w:rFonts w:ascii="Calibri" w:hAnsi="Calibri"/>
          <w:sz w:val="22"/>
          <w:szCs w:val="22"/>
          <w:lang w:val="de-DE"/>
        </w:rPr>
        <w:br w:type="page"/>
      </w:r>
    </w:p>
    <w:p w:rsidR="00611FC5" w:rsidRPr="004E7168" w:rsidRDefault="00B463B6">
      <w:pPr>
        <w:rPr>
          <w:rFonts w:ascii="Calibri" w:hAnsi="Calibri"/>
          <w:sz w:val="22"/>
          <w:szCs w:val="22"/>
          <w:lang w:val="de-DE"/>
        </w:rPr>
      </w:pPr>
      <w:r w:rsidRPr="004E7168">
        <w:rPr>
          <w:noProof/>
          <w:sz w:val="22"/>
          <w:szCs w:val="22"/>
          <w:lang w:val="de-DE" w:eastAsia="de-DE"/>
        </w:rPr>
        <w:lastRenderedPageBreak/>
        <w:drawing>
          <wp:anchor distT="0" distB="0" distL="114300" distR="114300" simplePos="0" relativeHeight="251667456" behindDoc="0" locked="0" layoutInCell="1" allowOverlap="1" wp14:anchorId="72F8B21F" wp14:editId="49D6456C">
            <wp:simplePos x="0" y="0"/>
            <wp:positionH relativeFrom="column">
              <wp:posOffset>4097020</wp:posOffset>
            </wp:positionH>
            <wp:positionV relativeFrom="paragraph">
              <wp:posOffset>151765</wp:posOffset>
            </wp:positionV>
            <wp:extent cx="1889760" cy="1705610"/>
            <wp:effectExtent l="0" t="0" r="0" b="8890"/>
            <wp:wrapSquare wrapText="bothSides"/>
            <wp:docPr id="33" name="Bild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89760" cy="17056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numPr>
          <w:ilvl w:val="0"/>
          <w:numId w:val="14"/>
        </w:numPr>
        <w:rPr>
          <w:rFonts w:ascii="Calibri" w:hAnsi="Calibri"/>
          <w:sz w:val="22"/>
          <w:szCs w:val="22"/>
          <w:lang w:val="de-DE"/>
        </w:rPr>
      </w:pPr>
      <w:r w:rsidRPr="004E7168">
        <w:rPr>
          <w:rFonts w:ascii="Calibri" w:hAnsi="Calibri"/>
          <w:sz w:val="22"/>
          <w:szCs w:val="22"/>
          <w:lang w:val="de-DE"/>
        </w:rPr>
        <w:t>Zerlege den Flächeninhalt des gezeigten Buchstabens M in den unterlegten (quadratischen) Flächeneinheiten.</w:t>
      </w:r>
    </w:p>
    <w:p w:rsidR="00611FC5" w:rsidRDefault="00611FC5">
      <w:pPr>
        <w:numPr>
          <w:ilvl w:val="0"/>
          <w:numId w:val="14"/>
        </w:numPr>
        <w:rPr>
          <w:rFonts w:ascii="Calibri" w:hAnsi="Calibri"/>
          <w:lang w:val="de-DE"/>
        </w:rPr>
      </w:pPr>
      <w:r>
        <w:rPr>
          <w:rFonts w:ascii="Calibri" w:hAnsi="Calibri"/>
          <w:lang w:val="de-DE"/>
        </w:rPr>
        <w:t>Zerlege das M so, in acht Teilflächen, dass du daraus ein flächeninhaltsgleiches Quadrat legen kannst.</w:t>
      </w: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B463B6">
      <w:pPr>
        <w:rPr>
          <w:rFonts w:ascii="Calibri" w:hAnsi="Calibri"/>
          <w:b/>
          <w:sz w:val="28"/>
          <w:szCs w:val="28"/>
          <w:lang w:val="de-DE"/>
        </w:rPr>
      </w:pPr>
      <w:r>
        <w:rPr>
          <w:b/>
          <w:noProof/>
          <w:sz w:val="28"/>
          <w:szCs w:val="28"/>
          <w:lang w:val="de-DE" w:eastAsia="de-DE"/>
        </w:rPr>
        <w:drawing>
          <wp:anchor distT="0" distB="0" distL="114300" distR="114300" simplePos="0" relativeHeight="251654144" behindDoc="0" locked="0" layoutInCell="1" allowOverlap="1" wp14:anchorId="3C322B4F" wp14:editId="6BB43ED4">
            <wp:simplePos x="0" y="0"/>
            <wp:positionH relativeFrom="column">
              <wp:posOffset>4399280</wp:posOffset>
            </wp:positionH>
            <wp:positionV relativeFrom="paragraph">
              <wp:posOffset>43815</wp:posOffset>
            </wp:positionV>
            <wp:extent cx="1587500" cy="1556385"/>
            <wp:effectExtent l="0" t="0" r="0" b="5715"/>
            <wp:wrapSquare wrapText="bothSides"/>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87500" cy="1556385"/>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Pr>
          <w:rFonts w:ascii="Calibri" w:hAnsi="Calibri"/>
          <w:b/>
          <w:sz w:val="28"/>
          <w:szCs w:val="28"/>
          <w:lang w:val="de-DE"/>
        </w:rPr>
        <w:t>Lösungsvorschlag:</w:t>
      </w:r>
    </w:p>
    <w:p w:rsidR="00611FC5" w:rsidRDefault="00611FC5">
      <w:pPr>
        <w:rPr>
          <w:rFonts w:ascii="Calibri" w:hAnsi="Calibri"/>
          <w:lang w:val="de-DE"/>
        </w:rPr>
      </w:pPr>
    </w:p>
    <w:p w:rsidR="00611FC5" w:rsidRPr="004E7168" w:rsidRDefault="00611FC5">
      <w:pPr>
        <w:numPr>
          <w:ilvl w:val="0"/>
          <w:numId w:val="15"/>
        </w:numPr>
        <w:rPr>
          <w:rFonts w:ascii="Calibri" w:hAnsi="Calibri"/>
          <w:color w:val="FF0000"/>
          <w:sz w:val="22"/>
          <w:szCs w:val="22"/>
          <w:lang w:val="de-DE"/>
        </w:rPr>
      </w:pPr>
      <w:r w:rsidRPr="004E7168">
        <w:rPr>
          <w:rFonts w:ascii="Calibri" w:hAnsi="Calibri"/>
          <w:sz w:val="22"/>
          <w:szCs w:val="22"/>
          <w:lang w:val="de-DE"/>
        </w:rPr>
        <w:t xml:space="preserve">Die Abbildung zeigt eine Möglichkeit, den Buchstaben A in Rechtecke zu zerlegen, als Flächeninhalt ergibt sich </w:t>
      </w:r>
      <w:r w:rsidR="00670AC2" w:rsidRPr="004E7168">
        <w:rPr>
          <w:rFonts w:ascii="Calibri" w:hAnsi="Calibri"/>
          <w:sz w:val="22"/>
          <w:szCs w:val="22"/>
          <w:lang w:val="de-DE"/>
        </w:rPr>
        <w:br/>
        <w:t>F = 20 + 12 + 12 + 20 = 64 Kästchen</w:t>
      </w:r>
      <w:r w:rsidRPr="004E7168">
        <w:rPr>
          <w:rFonts w:ascii="Calibri" w:hAnsi="Calibri"/>
          <w:sz w:val="22"/>
          <w:szCs w:val="22"/>
          <w:lang w:val="de-DE"/>
        </w:rPr>
        <w:t>.</w:t>
      </w: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Default="00611FC5">
      <w:pPr>
        <w:ind w:left="720"/>
        <w:rPr>
          <w:rFonts w:ascii="Calibri" w:hAnsi="Calibri"/>
          <w:sz w:val="22"/>
          <w:szCs w:val="22"/>
          <w:lang w:val="de-DE"/>
        </w:rPr>
      </w:pPr>
    </w:p>
    <w:p w:rsidR="004E7168" w:rsidRPr="004E7168" w:rsidRDefault="004E7168">
      <w:pPr>
        <w:ind w:left="720"/>
        <w:rPr>
          <w:rFonts w:ascii="Calibri" w:hAnsi="Calibri"/>
          <w:sz w:val="22"/>
          <w:szCs w:val="22"/>
          <w:lang w:val="de-DE"/>
        </w:rPr>
      </w:pPr>
    </w:p>
    <w:p w:rsidR="00611FC5" w:rsidRPr="004E7168" w:rsidRDefault="00B463B6">
      <w:pPr>
        <w:numPr>
          <w:ilvl w:val="0"/>
          <w:numId w:val="15"/>
        </w:numPr>
        <w:rPr>
          <w:rFonts w:ascii="Calibri" w:hAnsi="Calibri"/>
          <w:sz w:val="22"/>
          <w:szCs w:val="22"/>
          <w:lang w:val="de-DE"/>
        </w:rPr>
      </w:pPr>
      <w:r w:rsidRPr="004E7168">
        <w:rPr>
          <w:noProof/>
          <w:sz w:val="22"/>
          <w:szCs w:val="22"/>
          <w:lang w:val="de-DE" w:eastAsia="de-DE"/>
        </w:rPr>
        <w:drawing>
          <wp:anchor distT="0" distB="0" distL="114300" distR="114300" simplePos="0" relativeHeight="251668480" behindDoc="0" locked="0" layoutInCell="1" allowOverlap="1" wp14:anchorId="7CDB2FA4" wp14:editId="7FBFA4AE">
            <wp:simplePos x="0" y="0"/>
            <wp:positionH relativeFrom="column">
              <wp:posOffset>2948940</wp:posOffset>
            </wp:positionH>
            <wp:positionV relativeFrom="paragraph">
              <wp:posOffset>-66040</wp:posOffset>
            </wp:positionV>
            <wp:extent cx="3081655" cy="1673225"/>
            <wp:effectExtent l="0" t="0" r="4445" b="3175"/>
            <wp:wrapSquare wrapText="bothSides"/>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81655" cy="1673225"/>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4E7168">
        <w:rPr>
          <w:rFonts w:ascii="Calibri" w:hAnsi="Calibri"/>
          <w:sz w:val="22"/>
          <w:szCs w:val="22"/>
          <w:lang w:val="de-DE"/>
        </w:rPr>
        <w:t>Das flächengleiche Quadrat</w:t>
      </w:r>
      <w:r w:rsidR="00670AC2" w:rsidRPr="004E7168">
        <w:rPr>
          <w:rFonts w:ascii="Calibri" w:hAnsi="Calibri"/>
          <w:sz w:val="22"/>
          <w:szCs w:val="22"/>
          <w:lang w:val="de-DE"/>
        </w:rPr>
        <w:t xml:space="preserve"> muss eine Seitenlänge von 8 </w:t>
      </w:r>
      <w:r w:rsidR="00611FC5" w:rsidRPr="004E7168">
        <w:rPr>
          <w:rFonts w:ascii="Calibri" w:hAnsi="Calibri"/>
          <w:sz w:val="22"/>
          <w:szCs w:val="22"/>
          <w:lang w:val="de-DE"/>
        </w:rPr>
        <w:t>haben. Die Abbildung zeigt eine mögliche Zerlegung.</w:t>
      </w:r>
    </w:p>
    <w:p w:rsidR="00611FC5" w:rsidRPr="004E7168" w:rsidRDefault="00611FC5">
      <w:pPr>
        <w:tabs>
          <w:tab w:val="left" w:pos="8931"/>
        </w:tabs>
        <w:ind w:left="720"/>
        <w:rPr>
          <w:rFonts w:ascii="Calibri" w:hAnsi="Calibri"/>
          <w:sz w:val="22"/>
          <w:szCs w:val="22"/>
          <w:lang w:val="de-DE"/>
        </w:rPr>
      </w:pPr>
    </w:p>
    <w:p w:rsidR="00611FC5" w:rsidRPr="004E7168" w:rsidRDefault="00611FC5">
      <w:pPr>
        <w:tabs>
          <w:tab w:val="left" w:pos="8931"/>
        </w:tabs>
        <w:ind w:left="720"/>
        <w:rPr>
          <w:rFonts w:ascii="Calibri" w:hAnsi="Calibri"/>
          <w:sz w:val="22"/>
          <w:szCs w:val="22"/>
          <w:lang w:val="de-DE"/>
        </w:rPr>
      </w:pPr>
    </w:p>
    <w:p w:rsidR="00611FC5" w:rsidRPr="004E7168" w:rsidRDefault="00611FC5">
      <w:pPr>
        <w:tabs>
          <w:tab w:val="left" w:pos="8931"/>
        </w:tabs>
        <w:ind w:left="720"/>
        <w:rPr>
          <w:rFonts w:ascii="Calibri" w:hAnsi="Calibri"/>
          <w:sz w:val="22"/>
          <w:szCs w:val="22"/>
          <w:lang w:val="de-DE"/>
        </w:rPr>
      </w:pPr>
    </w:p>
    <w:p w:rsidR="00670AC2" w:rsidRDefault="00670AC2">
      <w:pPr>
        <w:tabs>
          <w:tab w:val="left" w:pos="8931"/>
        </w:tabs>
        <w:ind w:left="720"/>
        <w:rPr>
          <w:rFonts w:ascii="Calibri" w:hAnsi="Calibri"/>
          <w:sz w:val="22"/>
          <w:szCs w:val="22"/>
          <w:lang w:val="de-DE"/>
        </w:rPr>
      </w:pPr>
    </w:p>
    <w:p w:rsidR="004E7168" w:rsidRPr="004E7168" w:rsidRDefault="004E7168">
      <w:pPr>
        <w:tabs>
          <w:tab w:val="left" w:pos="8931"/>
        </w:tabs>
        <w:ind w:left="720"/>
        <w:rPr>
          <w:rFonts w:ascii="Calibri" w:hAnsi="Calibri"/>
          <w:sz w:val="22"/>
          <w:szCs w:val="22"/>
          <w:lang w:val="de-DE"/>
        </w:rPr>
      </w:pPr>
    </w:p>
    <w:p w:rsidR="00670AC2" w:rsidRPr="004E7168" w:rsidRDefault="00B463B6">
      <w:pPr>
        <w:tabs>
          <w:tab w:val="left" w:pos="8931"/>
        </w:tabs>
        <w:ind w:left="720"/>
        <w:rPr>
          <w:rFonts w:ascii="Calibri" w:hAnsi="Calibri"/>
          <w:sz w:val="22"/>
          <w:szCs w:val="22"/>
          <w:lang w:val="de-DE"/>
        </w:rPr>
      </w:pPr>
      <w:r w:rsidRPr="004E7168">
        <w:rPr>
          <w:noProof/>
          <w:sz w:val="22"/>
          <w:szCs w:val="22"/>
          <w:lang w:val="de-DE" w:eastAsia="de-DE"/>
        </w:rPr>
        <w:drawing>
          <wp:anchor distT="0" distB="0" distL="114300" distR="114300" simplePos="0" relativeHeight="251655168" behindDoc="0" locked="0" layoutInCell="1" allowOverlap="1" wp14:anchorId="761D9C05" wp14:editId="68F772E9">
            <wp:simplePos x="0" y="0"/>
            <wp:positionH relativeFrom="column">
              <wp:posOffset>4601845</wp:posOffset>
            </wp:positionH>
            <wp:positionV relativeFrom="paragraph">
              <wp:posOffset>118745</wp:posOffset>
            </wp:positionV>
            <wp:extent cx="1205865" cy="1577975"/>
            <wp:effectExtent l="0" t="0" r="0" b="3175"/>
            <wp:wrapSquare wrapText="bothSides"/>
            <wp:docPr id="20"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05865" cy="1577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numPr>
          <w:ilvl w:val="0"/>
          <w:numId w:val="15"/>
        </w:numPr>
        <w:rPr>
          <w:rFonts w:ascii="Calibri" w:hAnsi="Calibri"/>
          <w:sz w:val="22"/>
          <w:szCs w:val="22"/>
          <w:lang w:val="de-DE"/>
        </w:rPr>
      </w:pPr>
      <w:r w:rsidRPr="004E7168">
        <w:rPr>
          <w:rFonts w:ascii="Calibri" w:hAnsi="Calibri"/>
          <w:sz w:val="22"/>
          <w:szCs w:val="22"/>
          <w:lang w:val="de-DE"/>
        </w:rPr>
        <w:t xml:space="preserve">Die Abbildung zeigt eine mögliche Zerlegung des Buchstabens F in Rechtecke, damit ergibt sich als Flächeninhalt F = 36 </w:t>
      </w:r>
      <w:r w:rsidR="00670AC2" w:rsidRPr="004E7168">
        <w:rPr>
          <w:rFonts w:ascii="Calibri" w:hAnsi="Calibri"/>
          <w:sz w:val="22"/>
          <w:szCs w:val="22"/>
          <w:lang w:val="de-DE"/>
        </w:rPr>
        <w:t>Kästchen.</w:t>
      </w: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Pr="004E7168" w:rsidRDefault="00611FC5">
      <w:pPr>
        <w:ind w:left="720"/>
        <w:rPr>
          <w:rFonts w:ascii="Calibri" w:hAnsi="Calibri"/>
          <w:sz w:val="22"/>
          <w:szCs w:val="22"/>
          <w:lang w:val="de-DE"/>
        </w:rPr>
      </w:pPr>
    </w:p>
    <w:p w:rsidR="00611FC5" w:rsidRPr="004E7168" w:rsidRDefault="00B463B6">
      <w:pPr>
        <w:ind w:left="720"/>
        <w:rPr>
          <w:rFonts w:ascii="Calibri" w:hAnsi="Calibri"/>
          <w:sz w:val="22"/>
          <w:szCs w:val="22"/>
          <w:lang w:val="de-DE"/>
        </w:rPr>
      </w:pPr>
      <w:r w:rsidRPr="004E7168">
        <w:rPr>
          <w:noProof/>
          <w:sz w:val="22"/>
          <w:szCs w:val="22"/>
          <w:lang w:val="de-DE" w:eastAsia="de-DE"/>
        </w:rPr>
        <w:drawing>
          <wp:anchor distT="0" distB="0" distL="114300" distR="114300" simplePos="0" relativeHeight="251656192" behindDoc="0" locked="0" layoutInCell="1" allowOverlap="1" wp14:anchorId="780041A9" wp14:editId="3CE3FB9D">
            <wp:simplePos x="0" y="0"/>
            <wp:positionH relativeFrom="column">
              <wp:posOffset>3413760</wp:posOffset>
            </wp:positionH>
            <wp:positionV relativeFrom="paragraph">
              <wp:posOffset>81915</wp:posOffset>
            </wp:positionV>
            <wp:extent cx="2393950" cy="1610360"/>
            <wp:effectExtent l="0" t="0" r="6350" b="8890"/>
            <wp:wrapSquare wrapText="bothSides"/>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393950" cy="1610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4E7168" w:rsidRDefault="00611FC5">
      <w:pPr>
        <w:numPr>
          <w:ilvl w:val="0"/>
          <w:numId w:val="15"/>
        </w:numPr>
        <w:rPr>
          <w:rFonts w:ascii="Calibri" w:hAnsi="Calibri"/>
          <w:sz w:val="22"/>
          <w:szCs w:val="22"/>
          <w:lang w:val="de-DE"/>
        </w:rPr>
      </w:pPr>
      <w:r w:rsidRPr="004E7168">
        <w:rPr>
          <w:rFonts w:ascii="Calibri" w:hAnsi="Calibri"/>
          <w:sz w:val="22"/>
          <w:szCs w:val="22"/>
          <w:lang w:val="de-DE"/>
        </w:rPr>
        <w:t>Das flächengleiche Quadra</w:t>
      </w:r>
      <w:r w:rsidR="00670AC2" w:rsidRPr="004E7168">
        <w:rPr>
          <w:rFonts w:ascii="Calibri" w:hAnsi="Calibri"/>
          <w:sz w:val="22"/>
          <w:szCs w:val="22"/>
          <w:lang w:val="de-DE"/>
        </w:rPr>
        <w:t>t muss eine Seitenlänge von 6</w:t>
      </w:r>
      <w:r w:rsidRPr="004E7168">
        <w:rPr>
          <w:rFonts w:ascii="Calibri" w:hAnsi="Calibri"/>
          <w:sz w:val="22"/>
          <w:szCs w:val="22"/>
          <w:lang w:val="de-DE"/>
        </w:rPr>
        <w:t xml:space="preserve"> haben. Die Abbildung zeigt eine mögliche Zerlegung.</w:t>
      </w: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Default="00611FC5">
      <w:pPr>
        <w:rPr>
          <w:rFonts w:ascii="Calibri" w:hAnsi="Calibri"/>
          <w:lang w:val="de-DE"/>
        </w:rPr>
      </w:pPr>
    </w:p>
    <w:p w:rsidR="00611FC5" w:rsidRPr="00701899" w:rsidRDefault="00B463B6">
      <w:pPr>
        <w:numPr>
          <w:ilvl w:val="0"/>
          <w:numId w:val="15"/>
        </w:numPr>
        <w:rPr>
          <w:rFonts w:ascii="Calibri" w:hAnsi="Calibri"/>
          <w:sz w:val="22"/>
          <w:szCs w:val="22"/>
          <w:lang w:val="de-DE"/>
        </w:rPr>
      </w:pPr>
      <w:r w:rsidRPr="00701899">
        <w:rPr>
          <w:noProof/>
          <w:sz w:val="22"/>
          <w:szCs w:val="22"/>
          <w:lang w:val="de-DE" w:eastAsia="de-DE"/>
        </w:rPr>
        <w:lastRenderedPageBreak/>
        <w:drawing>
          <wp:anchor distT="0" distB="0" distL="114300" distR="114300" simplePos="0" relativeHeight="251657216" behindDoc="0" locked="0" layoutInCell="1" allowOverlap="1" wp14:anchorId="11387C3F" wp14:editId="3F0337EE">
            <wp:simplePos x="0" y="0"/>
            <wp:positionH relativeFrom="column">
              <wp:posOffset>3110865</wp:posOffset>
            </wp:positionH>
            <wp:positionV relativeFrom="paragraph">
              <wp:posOffset>29845</wp:posOffset>
            </wp:positionV>
            <wp:extent cx="3290570" cy="1649730"/>
            <wp:effectExtent l="0" t="0" r="5080" b="7620"/>
            <wp:wrapSquare wrapText="bothSides"/>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90570" cy="1649730"/>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701899">
        <w:rPr>
          <w:rFonts w:ascii="Calibri" w:hAnsi="Calibri"/>
          <w:sz w:val="22"/>
          <w:szCs w:val="22"/>
          <w:lang w:val="de-DE"/>
        </w:rPr>
        <w:t>Einfacher als die Fläche des Buchstabens Z in Teilflächen zu zerlegen, ist es das „Z“ umhü</w:t>
      </w:r>
      <w:r w:rsidR="00CE79A8" w:rsidRPr="00701899">
        <w:rPr>
          <w:rFonts w:ascii="Calibri" w:hAnsi="Calibri"/>
          <w:sz w:val="22"/>
          <w:szCs w:val="22"/>
          <w:lang w:val="de-DE"/>
        </w:rPr>
        <w:t>llende Quadrat zu betrachten. Diese</w:t>
      </w:r>
      <w:r w:rsidR="00611FC5" w:rsidRPr="00701899">
        <w:rPr>
          <w:rFonts w:ascii="Calibri" w:hAnsi="Calibri"/>
          <w:sz w:val="22"/>
          <w:szCs w:val="22"/>
          <w:lang w:val="de-DE"/>
        </w:rPr>
        <w:t xml:space="preserve">s hat eine Kantenlänge von 10 und damit einen Flächeninhalt von 100 </w:t>
      </w:r>
      <w:r w:rsidR="00643241" w:rsidRPr="00701899">
        <w:rPr>
          <w:rFonts w:ascii="Calibri" w:hAnsi="Calibri"/>
          <w:sz w:val="22"/>
          <w:szCs w:val="22"/>
          <w:lang w:val="de-DE"/>
        </w:rPr>
        <w:t>Kästchen</w:t>
      </w:r>
      <w:r w:rsidR="00611FC5" w:rsidRPr="00701899">
        <w:rPr>
          <w:rFonts w:ascii="Calibri" w:hAnsi="Calibri"/>
          <w:sz w:val="22"/>
          <w:szCs w:val="22"/>
          <w:lang w:val="de-DE"/>
        </w:rPr>
        <w:t xml:space="preserve">. Die überschüssige Fläche sind zwei deckungsgleiche Dreiecke, die zu einem Quadrat mit der Kantenlänge 6 zusammengelegt werden können. Damit hat es einen Flächeninhalt von 36 </w:t>
      </w:r>
      <w:r w:rsidR="00643241" w:rsidRPr="00701899">
        <w:rPr>
          <w:rFonts w:ascii="Calibri" w:hAnsi="Calibri"/>
          <w:sz w:val="22"/>
          <w:szCs w:val="22"/>
          <w:lang w:val="de-DE"/>
        </w:rPr>
        <w:t>Kästchen</w:t>
      </w:r>
      <w:r w:rsidR="00611FC5" w:rsidRPr="00701899">
        <w:rPr>
          <w:rFonts w:ascii="Calibri" w:hAnsi="Calibri"/>
          <w:sz w:val="22"/>
          <w:szCs w:val="22"/>
          <w:lang w:val="de-DE"/>
        </w:rPr>
        <w:t xml:space="preserve">, Der Flächeninhalt des Buchstaben Z beträgt also F = 100 – 36 = 64 </w:t>
      </w:r>
      <w:r w:rsidR="00643241" w:rsidRPr="00701899">
        <w:rPr>
          <w:rFonts w:ascii="Calibri" w:hAnsi="Calibri"/>
          <w:sz w:val="22"/>
          <w:szCs w:val="22"/>
          <w:lang w:val="de-DE"/>
        </w:rPr>
        <w:t>Kästchen.</w:t>
      </w:r>
    </w:p>
    <w:p w:rsidR="00611FC5" w:rsidRPr="00701899" w:rsidRDefault="00611FC5">
      <w:pPr>
        <w:ind w:left="720"/>
        <w:rPr>
          <w:rFonts w:ascii="Calibri" w:hAnsi="Calibri"/>
          <w:sz w:val="22"/>
          <w:szCs w:val="22"/>
          <w:lang w:val="de-DE"/>
        </w:rPr>
      </w:pPr>
      <w:r w:rsidRPr="00701899">
        <w:rPr>
          <w:rFonts w:ascii="Calibri" w:hAnsi="Calibri"/>
          <w:sz w:val="22"/>
          <w:szCs w:val="22"/>
          <w:lang w:val="de-DE"/>
        </w:rPr>
        <w:t xml:space="preserve">Die Abbildung zeigt eine mögliche Zerlegung von Z. Auch hier ergibt sich ein Flächeninhalt von 64 </w:t>
      </w:r>
      <w:r w:rsidR="00643241" w:rsidRPr="00701899">
        <w:rPr>
          <w:rFonts w:ascii="Calibri" w:hAnsi="Calibri"/>
          <w:sz w:val="22"/>
          <w:szCs w:val="22"/>
          <w:lang w:val="de-DE"/>
        </w:rPr>
        <w:t>Kästchen</w:t>
      </w:r>
      <w:r w:rsidRPr="00701899">
        <w:rPr>
          <w:rFonts w:ascii="Calibri" w:hAnsi="Calibri"/>
          <w:sz w:val="22"/>
          <w:szCs w:val="22"/>
          <w:lang w:val="de-DE"/>
        </w:rPr>
        <w:t xml:space="preserve">. </w:t>
      </w:r>
    </w:p>
    <w:p w:rsidR="00611FC5" w:rsidRPr="00701899" w:rsidRDefault="00B463B6">
      <w:pPr>
        <w:ind w:left="720"/>
        <w:rPr>
          <w:rFonts w:ascii="Calibri" w:hAnsi="Calibri"/>
          <w:sz w:val="22"/>
          <w:szCs w:val="22"/>
          <w:lang w:val="de-DE"/>
        </w:rPr>
      </w:pPr>
      <w:r w:rsidRPr="00701899">
        <w:rPr>
          <w:noProof/>
          <w:sz w:val="22"/>
          <w:szCs w:val="22"/>
          <w:lang w:val="de-DE" w:eastAsia="de-DE"/>
        </w:rPr>
        <w:drawing>
          <wp:anchor distT="0" distB="0" distL="114300" distR="114300" simplePos="0" relativeHeight="251658240" behindDoc="0" locked="0" layoutInCell="1" allowOverlap="1" wp14:anchorId="79858464" wp14:editId="1234F5DA">
            <wp:simplePos x="0" y="0"/>
            <wp:positionH relativeFrom="column">
              <wp:posOffset>2948940</wp:posOffset>
            </wp:positionH>
            <wp:positionV relativeFrom="paragraph">
              <wp:posOffset>72390</wp:posOffset>
            </wp:positionV>
            <wp:extent cx="3204210" cy="1709420"/>
            <wp:effectExtent l="0" t="0" r="0" b="5080"/>
            <wp:wrapSquare wrapText="bothSides"/>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04210" cy="17094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701899" w:rsidRDefault="00611FC5">
      <w:pPr>
        <w:numPr>
          <w:ilvl w:val="0"/>
          <w:numId w:val="15"/>
        </w:numPr>
        <w:rPr>
          <w:rFonts w:ascii="Calibri" w:hAnsi="Calibri"/>
          <w:sz w:val="22"/>
          <w:szCs w:val="22"/>
          <w:lang w:val="de-DE"/>
        </w:rPr>
      </w:pPr>
      <w:r w:rsidRPr="00701899">
        <w:rPr>
          <w:rFonts w:ascii="Calibri" w:hAnsi="Calibri"/>
          <w:sz w:val="22"/>
          <w:szCs w:val="22"/>
          <w:lang w:val="de-DE"/>
        </w:rPr>
        <w:t>Das zu Z flächengleiche Quadrat hat eine Kantenlänge vo</w:t>
      </w:r>
      <w:r w:rsidR="00643241" w:rsidRPr="00701899">
        <w:rPr>
          <w:rFonts w:ascii="Calibri" w:hAnsi="Calibri"/>
          <w:sz w:val="22"/>
          <w:szCs w:val="22"/>
          <w:lang w:val="de-DE"/>
        </w:rPr>
        <w:t>n 8</w:t>
      </w:r>
      <w:r w:rsidRPr="00701899">
        <w:rPr>
          <w:rFonts w:ascii="Calibri" w:hAnsi="Calibri"/>
          <w:sz w:val="22"/>
          <w:szCs w:val="22"/>
          <w:lang w:val="de-DE"/>
        </w:rPr>
        <w:t>. Die Abbildung zeigt eine mögliche Zerlegung.</w:t>
      </w:r>
    </w:p>
    <w:p w:rsidR="00611FC5" w:rsidRPr="00701899" w:rsidRDefault="00611FC5">
      <w:pPr>
        <w:ind w:left="360"/>
        <w:rPr>
          <w:rFonts w:ascii="Calibri" w:hAnsi="Calibri"/>
          <w:sz w:val="22"/>
          <w:szCs w:val="22"/>
          <w:lang w:val="de-DE"/>
        </w:rPr>
      </w:pPr>
    </w:p>
    <w:p w:rsidR="00611FC5" w:rsidRPr="00701899" w:rsidRDefault="00611FC5">
      <w:pPr>
        <w:ind w:left="360"/>
        <w:rPr>
          <w:rFonts w:ascii="Calibri" w:hAnsi="Calibri"/>
          <w:sz w:val="22"/>
          <w:szCs w:val="22"/>
          <w:lang w:val="de-DE"/>
        </w:rPr>
      </w:pPr>
    </w:p>
    <w:p w:rsidR="00611FC5" w:rsidRPr="00701899" w:rsidRDefault="00611FC5">
      <w:pPr>
        <w:ind w:left="360"/>
        <w:rPr>
          <w:rFonts w:ascii="Calibri" w:hAnsi="Calibri"/>
          <w:sz w:val="22"/>
          <w:szCs w:val="22"/>
          <w:lang w:val="de-DE"/>
        </w:rPr>
      </w:pPr>
    </w:p>
    <w:p w:rsidR="00611FC5" w:rsidRDefault="00611FC5">
      <w:pPr>
        <w:ind w:left="360"/>
        <w:rPr>
          <w:rFonts w:ascii="Calibri" w:hAnsi="Calibri"/>
          <w:sz w:val="22"/>
          <w:szCs w:val="22"/>
          <w:lang w:val="de-DE"/>
        </w:rPr>
      </w:pPr>
    </w:p>
    <w:p w:rsidR="00701899" w:rsidRDefault="00701899">
      <w:pPr>
        <w:ind w:left="360"/>
        <w:rPr>
          <w:rFonts w:ascii="Calibri" w:hAnsi="Calibri"/>
          <w:sz w:val="22"/>
          <w:szCs w:val="22"/>
          <w:lang w:val="de-DE"/>
        </w:rPr>
      </w:pPr>
    </w:p>
    <w:p w:rsidR="00701899" w:rsidRPr="00701899" w:rsidRDefault="00701899">
      <w:pPr>
        <w:ind w:left="360"/>
        <w:rPr>
          <w:rFonts w:ascii="Calibri" w:hAnsi="Calibri"/>
          <w:sz w:val="22"/>
          <w:szCs w:val="22"/>
          <w:lang w:val="de-DE"/>
        </w:rPr>
      </w:pPr>
    </w:p>
    <w:p w:rsidR="00611FC5" w:rsidRPr="00701899" w:rsidRDefault="00611FC5">
      <w:pPr>
        <w:ind w:left="360"/>
        <w:rPr>
          <w:rFonts w:ascii="Calibri" w:hAnsi="Calibri"/>
          <w:sz w:val="22"/>
          <w:szCs w:val="22"/>
          <w:lang w:val="de-DE"/>
        </w:rPr>
      </w:pPr>
    </w:p>
    <w:p w:rsidR="00611FC5" w:rsidRPr="00701899" w:rsidRDefault="00B463B6">
      <w:pPr>
        <w:numPr>
          <w:ilvl w:val="0"/>
          <w:numId w:val="15"/>
        </w:numPr>
        <w:rPr>
          <w:rFonts w:ascii="Calibri" w:hAnsi="Calibri"/>
          <w:sz w:val="22"/>
          <w:szCs w:val="22"/>
          <w:lang w:val="de-DE"/>
        </w:rPr>
      </w:pPr>
      <w:r w:rsidRPr="00701899">
        <w:rPr>
          <w:noProof/>
          <w:sz w:val="22"/>
          <w:szCs w:val="22"/>
          <w:lang w:val="de-DE" w:eastAsia="de-DE"/>
        </w:rPr>
        <w:drawing>
          <wp:anchor distT="0" distB="0" distL="114300" distR="114300" simplePos="0" relativeHeight="251670528" behindDoc="0" locked="0" layoutInCell="1" allowOverlap="1" wp14:anchorId="14C879E6" wp14:editId="69F92DE4">
            <wp:simplePos x="0" y="0"/>
            <wp:positionH relativeFrom="column">
              <wp:posOffset>3461385</wp:posOffset>
            </wp:positionH>
            <wp:positionV relativeFrom="paragraph">
              <wp:posOffset>-85725</wp:posOffset>
            </wp:positionV>
            <wp:extent cx="2733675" cy="1562100"/>
            <wp:effectExtent l="0" t="0" r="9525" b="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33675" cy="1562100"/>
                    </a:xfrm>
                    <a:prstGeom prst="rect">
                      <a:avLst/>
                    </a:prstGeom>
                    <a:noFill/>
                    <a:ln>
                      <a:noFill/>
                    </a:ln>
                  </pic:spPr>
                </pic:pic>
              </a:graphicData>
            </a:graphic>
            <wp14:sizeRelH relativeFrom="page">
              <wp14:pctWidth>0</wp14:pctWidth>
            </wp14:sizeRelH>
            <wp14:sizeRelV relativeFrom="page">
              <wp14:pctHeight>0</wp14:pctHeight>
            </wp14:sizeRelV>
          </wp:anchor>
        </w:drawing>
      </w:r>
      <w:r w:rsidR="00611FC5" w:rsidRPr="00701899">
        <w:rPr>
          <w:rFonts w:ascii="Calibri" w:hAnsi="Calibri"/>
          <w:sz w:val="22"/>
          <w:szCs w:val="22"/>
          <w:lang w:val="de-DE"/>
        </w:rPr>
        <w:t>Auch hier kann um das M ein Quadrat</w:t>
      </w:r>
      <w:r w:rsidR="00643241" w:rsidRPr="00701899">
        <w:rPr>
          <w:rFonts w:ascii="Calibri" w:hAnsi="Calibri"/>
          <w:sz w:val="22"/>
          <w:szCs w:val="22"/>
          <w:lang w:val="de-DE"/>
        </w:rPr>
        <w:t xml:space="preserve"> mit einer Kantenlänge von 10</w:t>
      </w:r>
      <w:r w:rsidR="00611FC5" w:rsidRPr="00701899">
        <w:rPr>
          <w:rFonts w:ascii="Calibri" w:hAnsi="Calibri"/>
          <w:sz w:val="22"/>
          <w:szCs w:val="22"/>
          <w:lang w:val="de-DE"/>
        </w:rPr>
        <w:t xml:space="preserve"> und einem Flächeninhalt von 100 </w:t>
      </w:r>
      <w:r w:rsidR="00643241" w:rsidRPr="00701899">
        <w:rPr>
          <w:rFonts w:ascii="Calibri" w:hAnsi="Calibri"/>
          <w:sz w:val="22"/>
          <w:szCs w:val="22"/>
          <w:lang w:val="de-DE"/>
        </w:rPr>
        <w:t>Kästchen</w:t>
      </w:r>
      <w:r w:rsidR="00611FC5" w:rsidRPr="00701899">
        <w:rPr>
          <w:rFonts w:ascii="Calibri" w:hAnsi="Calibri"/>
          <w:sz w:val="22"/>
          <w:szCs w:val="22"/>
          <w:lang w:val="de-DE"/>
        </w:rPr>
        <w:t xml:space="preserve"> gelegt werden. Die vom M nicht überdeckte Fläche besteht aus drei Dreiecken die zu einem Quadrat mit dem Flächeninhalt von 36 </w:t>
      </w:r>
      <w:r w:rsidR="00643241" w:rsidRPr="00701899">
        <w:rPr>
          <w:rFonts w:ascii="Calibri" w:hAnsi="Calibri"/>
          <w:sz w:val="22"/>
          <w:szCs w:val="22"/>
          <w:lang w:val="de-DE"/>
        </w:rPr>
        <w:t>Kästchen</w:t>
      </w:r>
      <w:r w:rsidR="00611FC5" w:rsidRPr="00701899">
        <w:rPr>
          <w:rFonts w:ascii="Calibri" w:hAnsi="Calibri"/>
          <w:sz w:val="22"/>
          <w:szCs w:val="22"/>
          <w:lang w:val="de-DE"/>
        </w:rPr>
        <w:t xml:space="preserve"> zusammengelegt werden können. Folglich hat M einen Flächeninhalt von </w:t>
      </w:r>
      <w:r w:rsidR="00643241" w:rsidRPr="00701899">
        <w:rPr>
          <w:rFonts w:ascii="Calibri" w:hAnsi="Calibri"/>
          <w:sz w:val="22"/>
          <w:szCs w:val="22"/>
          <w:lang w:val="de-DE"/>
        </w:rPr>
        <w:br/>
        <w:t>F = 64 Kästchen</w:t>
      </w:r>
      <w:r w:rsidR="00611FC5" w:rsidRPr="00701899">
        <w:rPr>
          <w:rFonts w:ascii="Calibri" w:hAnsi="Calibri"/>
          <w:sz w:val="22"/>
          <w:szCs w:val="22"/>
          <w:lang w:val="de-DE"/>
        </w:rPr>
        <w:t>.</w:t>
      </w:r>
    </w:p>
    <w:p w:rsidR="00611FC5" w:rsidRPr="00701899" w:rsidRDefault="00611FC5">
      <w:pPr>
        <w:ind w:left="720"/>
        <w:rPr>
          <w:rFonts w:ascii="Calibri" w:hAnsi="Calibri"/>
          <w:sz w:val="22"/>
          <w:szCs w:val="22"/>
          <w:lang w:val="de-DE"/>
        </w:rPr>
      </w:pPr>
      <w:r w:rsidRPr="00701899">
        <w:rPr>
          <w:rFonts w:ascii="Calibri" w:hAnsi="Calibri"/>
          <w:sz w:val="22"/>
          <w:szCs w:val="22"/>
          <w:lang w:val="de-DE"/>
        </w:rPr>
        <w:t xml:space="preserve">Die Abbildung zeigt eine direkte Zerlegung von M und auch hier ergibt sich </w:t>
      </w:r>
      <w:r w:rsidR="00643241" w:rsidRPr="00701899">
        <w:rPr>
          <w:rFonts w:ascii="Calibri" w:hAnsi="Calibri"/>
          <w:sz w:val="22"/>
          <w:szCs w:val="22"/>
          <w:lang w:val="de-DE"/>
        </w:rPr>
        <w:t>ein Flächeninh</w:t>
      </w:r>
      <w:r w:rsidR="003931A2" w:rsidRPr="00701899">
        <w:rPr>
          <w:rFonts w:ascii="Calibri" w:hAnsi="Calibri"/>
          <w:sz w:val="22"/>
          <w:szCs w:val="22"/>
          <w:lang w:val="de-DE"/>
        </w:rPr>
        <w:t>alt von F</w:t>
      </w:r>
      <w:r w:rsidR="00643241" w:rsidRPr="00701899">
        <w:rPr>
          <w:rFonts w:ascii="Calibri" w:hAnsi="Calibri"/>
          <w:sz w:val="22"/>
          <w:szCs w:val="22"/>
          <w:lang w:val="de-DE"/>
        </w:rPr>
        <w:t xml:space="preserve"> = 64 Kästchen</w:t>
      </w:r>
      <w:r w:rsidRPr="00701899">
        <w:rPr>
          <w:rFonts w:ascii="Calibri" w:hAnsi="Calibri"/>
          <w:sz w:val="22"/>
          <w:szCs w:val="22"/>
          <w:lang w:val="de-DE"/>
        </w:rPr>
        <w:t>.</w:t>
      </w:r>
    </w:p>
    <w:p w:rsidR="00611FC5" w:rsidRPr="00701899" w:rsidRDefault="00B463B6">
      <w:pPr>
        <w:ind w:left="720"/>
        <w:rPr>
          <w:rFonts w:ascii="Calibri" w:hAnsi="Calibri"/>
          <w:sz w:val="22"/>
          <w:szCs w:val="22"/>
          <w:lang w:val="de-DE"/>
        </w:rPr>
      </w:pPr>
      <w:r w:rsidRPr="00701899">
        <w:rPr>
          <w:noProof/>
          <w:sz w:val="22"/>
          <w:szCs w:val="22"/>
          <w:lang w:val="de-DE" w:eastAsia="de-DE"/>
        </w:rPr>
        <w:drawing>
          <wp:anchor distT="0" distB="0" distL="114300" distR="114300" simplePos="0" relativeHeight="251671552" behindDoc="0" locked="0" layoutInCell="1" allowOverlap="1" wp14:anchorId="17626CA8" wp14:editId="35EF20EE">
            <wp:simplePos x="0" y="0"/>
            <wp:positionH relativeFrom="column">
              <wp:posOffset>3356610</wp:posOffset>
            </wp:positionH>
            <wp:positionV relativeFrom="paragraph">
              <wp:posOffset>174625</wp:posOffset>
            </wp:positionV>
            <wp:extent cx="2762250" cy="1438275"/>
            <wp:effectExtent l="0" t="0" r="0" b="9525"/>
            <wp:wrapSquare wrapText="bothSides"/>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762250" cy="1438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701899" w:rsidRDefault="00611FC5">
      <w:pPr>
        <w:numPr>
          <w:ilvl w:val="0"/>
          <w:numId w:val="15"/>
        </w:numPr>
        <w:rPr>
          <w:rFonts w:ascii="Calibri" w:hAnsi="Calibri"/>
          <w:sz w:val="22"/>
          <w:szCs w:val="22"/>
          <w:lang w:val="de-DE"/>
        </w:rPr>
      </w:pPr>
      <w:r w:rsidRPr="00701899">
        <w:rPr>
          <w:rFonts w:ascii="Calibri" w:hAnsi="Calibri"/>
          <w:sz w:val="22"/>
          <w:szCs w:val="22"/>
          <w:lang w:val="de-DE"/>
        </w:rPr>
        <w:t>Das flächengleiche Quadrat hat eine Kantenlänge von 8 LE. Die Abbildung zeigt eine mögliche Lösung.</w:t>
      </w:r>
    </w:p>
    <w:p w:rsidR="00611FC5" w:rsidRPr="00701899" w:rsidRDefault="00611FC5">
      <w:pPr>
        <w:ind w:left="360"/>
        <w:rPr>
          <w:rFonts w:ascii="Calibri" w:hAnsi="Calibri"/>
          <w:sz w:val="22"/>
          <w:szCs w:val="22"/>
          <w:lang w:val="de-DE"/>
        </w:rPr>
      </w:pPr>
    </w:p>
    <w:p w:rsidR="00611FC5" w:rsidRPr="00701899" w:rsidRDefault="00611FC5">
      <w:pPr>
        <w:rPr>
          <w:rFonts w:ascii="Calibri" w:hAnsi="Calibri"/>
          <w:sz w:val="22"/>
          <w:szCs w:val="22"/>
          <w:lang w:val="de-DE"/>
        </w:rPr>
      </w:pPr>
    </w:p>
    <w:p w:rsidR="00611FC5" w:rsidRPr="009A2B8A" w:rsidRDefault="00611FC5">
      <w:pPr>
        <w:rPr>
          <w:rFonts w:ascii="Calibri" w:hAnsi="Calibri"/>
          <w:lang w:val="de-DE"/>
        </w:rPr>
      </w:pPr>
    </w:p>
    <w:p w:rsidR="00643241" w:rsidRPr="009A2B8A" w:rsidRDefault="00643241">
      <w:pPr>
        <w:rPr>
          <w:rFonts w:ascii="Calibri" w:hAnsi="Calibri"/>
          <w:lang w:val="de-DE"/>
        </w:rPr>
      </w:pPr>
    </w:p>
    <w:p w:rsidR="00643241" w:rsidRPr="009A2B8A" w:rsidRDefault="00643241">
      <w:pPr>
        <w:rPr>
          <w:rFonts w:ascii="Calibri" w:hAnsi="Calibri"/>
          <w:lang w:val="de-DE"/>
        </w:rPr>
      </w:pPr>
    </w:p>
    <w:p w:rsidR="00611FC5" w:rsidRPr="009A2B8A" w:rsidRDefault="00611FC5">
      <w:pPr>
        <w:rPr>
          <w:rFonts w:ascii="Calibri" w:hAnsi="Calibri"/>
          <w:lang w:val="de-DE"/>
        </w:rPr>
      </w:pPr>
    </w:p>
    <w:p w:rsidR="00CE79A8" w:rsidRPr="002627C5" w:rsidRDefault="00CE79A8" w:rsidP="00CE79A8">
      <w:pPr>
        <w:rPr>
          <w:rFonts w:ascii="Calibri" w:hAnsi="Calibri"/>
          <w:b/>
          <w:bCs/>
          <w:sz w:val="28"/>
          <w:lang w:val="de-DE"/>
        </w:rPr>
      </w:pPr>
      <w:r w:rsidRPr="002627C5">
        <w:rPr>
          <w:rFonts w:ascii="Calibri" w:hAnsi="Calibri"/>
          <w:b/>
          <w:bCs/>
          <w:sz w:val="28"/>
          <w:lang w:val="de-DE"/>
        </w:rPr>
        <w:t>Anmerkungen zur Aufgaben und  zum Einsatz:</w:t>
      </w:r>
    </w:p>
    <w:p w:rsidR="00E6397C" w:rsidRDefault="00E6397C">
      <w:pPr>
        <w:rPr>
          <w:rFonts w:ascii="Calibri" w:hAnsi="Calibri"/>
          <w:lang w:val="de-DE"/>
        </w:rPr>
      </w:pPr>
    </w:p>
    <w:p w:rsidR="00CE79A8" w:rsidRPr="00701899" w:rsidRDefault="00CE79A8">
      <w:pPr>
        <w:rPr>
          <w:rFonts w:ascii="Calibri" w:hAnsi="Calibri"/>
          <w:sz w:val="22"/>
          <w:szCs w:val="22"/>
          <w:lang w:val="de-DE"/>
        </w:rPr>
      </w:pPr>
      <w:r w:rsidRPr="00701899">
        <w:rPr>
          <w:rFonts w:ascii="Calibri" w:hAnsi="Calibri"/>
          <w:sz w:val="22"/>
          <w:szCs w:val="22"/>
          <w:lang w:val="de-DE"/>
        </w:rPr>
        <w:t>Auch hier können die Schülerinnen und Schüler durch eigenes Aufzeichnen die Zerlegungen praktisch durchführen.</w:t>
      </w:r>
    </w:p>
    <w:p w:rsidR="00E6397C" w:rsidRPr="00701899" w:rsidRDefault="00E6397C">
      <w:pPr>
        <w:rPr>
          <w:rFonts w:ascii="Calibri" w:hAnsi="Calibri"/>
          <w:sz w:val="22"/>
          <w:szCs w:val="22"/>
          <w:lang w:val="de-DE"/>
        </w:rPr>
      </w:pPr>
    </w:p>
    <w:p w:rsidR="00CE79A8" w:rsidRDefault="00CE79A8">
      <w:pPr>
        <w:rPr>
          <w:rFonts w:ascii="Calibri" w:hAnsi="Calibri"/>
          <w:lang w:val="de-DE"/>
        </w:rPr>
      </w:pPr>
    </w:p>
    <w:p w:rsidR="00CE79A8" w:rsidRPr="009A2B8A" w:rsidRDefault="00CE79A8">
      <w:pPr>
        <w:rPr>
          <w:rFonts w:ascii="Calibri" w:hAnsi="Calibri"/>
          <w:lang w:val="de-DE"/>
        </w:rPr>
      </w:pPr>
    </w:p>
    <w:p w:rsidR="00611FC5" w:rsidRPr="00E6397C" w:rsidRDefault="00611FC5">
      <w:pPr>
        <w:rPr>
          <w:rFonts w:ascii="Calibri" w:hAnsi="Calibri"/>
          <w:sz w:val="28"/>
          <w:szCs w:val="28"/>
          <w:lang w:val="de-DE"/>
        </w:rPr>
      </w:pPr>
      <w:proofErr w:type="spellStart"/>
      <w:r w:rsidRPr="00E6397C">
        <w:rPr>
          <w:rFonts w:ascii="Calibri" w:hAnsi="Calibri"/>
          <w:sz w:val="28"/>
          <w:szCs w:val="28"/>
          <w:lang w:val="de-DE"/>
        </w:rPr>
        <w:t>Olympiadeaufgabe</w:t>
      </w:r>
      <w:proofErr w:type="spellEnd"/>
      <w:r w:rsidRPr="00E6397C">
        <w:rPr>
          <w:rFonts w:ascii="Calibri" w:hAnsi="Calibri"/>
          <w:sz w:val="28"/>
          <w:szCs w:val="28"/>
          <w:lang w:val="de-DE"/>
        </w:rPr>
        <w:t xml:space="preserve"> 430624</w:t>
      </w:r>
    </w:p>
    <w:p w:rsidR="00611FC5" w:rsidRPr="00E6397C" w:rsidRDefault="00611FC5">
      <w:pPr>
        <w:rPr>
          <w:rFonts w:ascii="Calibri" w:hAnsi="Calibri"/>
          <w:b/>
          <w:lang w:val="de-DE"/>
        </w:rPr>
      </w:pPr>
    </w:p>
    <w:p w:rsidR="003931A2" w:rsidRPr="00E6397C" w:rsidRDefault="003931A2">
      <w:pPr>
        <w:rPr>
          <w:rFonts w:ascii="Calibri" w:hAnsi="Calibri"/>
          <w:b/>
          <w:lang w:val="de-DE"/>
        </w:rPr>
      </w:pPr>
    </w:p>
    <w:p w:rsidR="003931A2" w:rsidRPr="00701899" w:rsidRDefault="003931A2">
      <w:pPr>
        <w:rPr>
          <w:rFonts w:ascii="Calibri" w:hAnsi="Calibri"/>
          <w:sz w:val="22"/>
          <w:szCs w:val="22"/>
          <w:lang w:val="de-DE"/>
        </w:rPr>
      </w:pPr>
      <w:r w:rsidRPr="00701899">
        <w:rPr>
          <w:rFonts w:ascii="Calibri" w:hAnsi="Calibri"/>
          <w:sz w:val="22"/>
          <w:szCs w:val="22"/>
          <w:lang w:val="de-DE"/>
        </w:rPr>
        <w:t xml:space="preserve">Die </w:t>
      </w:r>
      <w:r w:rsidR="00E6397C" w:rsidRPr="00701899">
        <w:rPr>
          <w:rFonts w:ascii="Calibri" w:hAnsi="Calibri"/>
          <w:sz w:val="22"/>
          <w:szCs w:val="22"/>
          <w:lang w:val="de-DE"/>
        </w:rPr>
        <w:t xml:space="preserve">beiden </w:t>
      </w:r>
      <w:r w:rsidRPr="00701899">
        <w:rPr>
          <w:rFonts w:ascii="Calibri" w:hAnsi="Calibri"/>
          <w:sz w:val="22"/>
          <w:szCs w:val="22"/>
          <w:lang w:val="de-DE"/>
        </w:rPr>
        <w:t>abschließenden Aufgaben diese</w:t>
      </w:r>
      <w:r w:rsidR="00CE79A8" w:rsidRPr="00701899">
        <w:rPr>
          <w:rFonts w:ascii="Calibri" w:hAnsi="Calibri"/>
          <w:sz w:val="22"/>
          <w:szCs w:val="22"/>
          <w:lang w:val="de-DE"/>
        </w:rPr>
        <w:t>s</w:t>
      </w:r>
      <w:r w:rsidRPr="00701899">
        <w:rPr>
          <w:rFonts w:ascii="Calibri" w:hAnsi="Calibri"/>
          <w:sz w:val="22"/>
          <w:szCs w:val="22"/>
          <w:lang w:val="de-DE"/>
        </w:rPr>
        <w:t xml:space="preserve"> Moduls haben einen höheren Schwierigkeitsgrad, da</w:t>
      </w:r>
      <w:r w:rsidR="00E6397C" w:rsidRPr="00701899">
        <w:rPr>
          <w:rFonts w:ascii="Calibri" w:hAnsi="Calibri"/>
          <w:sz w:val="22"/>
          <w:szCs w:val="22"/>
          <w:lang w:val="de-DE"/>
        </w:rPr>
        <w:t xml:space="preserve"> die Figuren nicht mehr auf einem Quadratraster gegeben sind. </w:t>
      </w:r>
      <w:r w:rsidR="00B126A9" w:rsidRPr="00701899">
        <w:rPr>
          <w:rFonts w:ascii="Calibri" w:hAnsi="Calibri"/>
          <w:sz w:val="22"/>
          <w:szCs w:val="22"/>
          <w:lang w:val="de-DE"/>
        </w:rPr>
        <w:t>Bei Bedarf</w:t>
      </w:r>
      <w:r w:rsidR="00E6397C" w:rsidRPr="00701899">
        <w:rPr>
          <w:rFonts w:ascii="Calibri" w:hAnsi="Calibri"/>
          <w:sz w:val="22"/>
          <w:szCs w:val="22"/>
          <w:lang w:val="de-DE"/>
        </w:rPr>
        <w:t xml:space="preserve"> können sie von den Schülerinnen und Schülern in das Heft maßstabsgetreu übertragen werden. </w:t>
      </w:r>
      <w:r w:rsidR="00B126A9" w:rsidRPr="00701899">
        <w:rPr>
          <w:rFonts w:ascii="Calibri" w:hAnsi="Calibri"/>
          <w:sz w:val="22"/>
          <w:szCs w:val="22"/>
          <w:lang w:val="de-DE"/>
        </w:rPr>
        <w:t>Leistungsstärkere Schülerinnen und Schüler sollten die Aufgaben ohne eine solche Hilfestellung lösen.</w:t>
      </w:r>
    </w:p>
    <w:p w:rsidR="00E6397C" w:rsidRDefault="00E6397C">
      <w:pPr>
        <w:rPr>
          <w:rFonts w:ascii="Calibri" w:hAnsi="Calibri"/>
          <w:b/>
          <w:lang w:val="de-DE"/>
        </w:rPr>
      </w:pPr>
    </w:p>
    <w:p w:rsidR="00E6397C" w:rsidRDefault="00B463B6">
      <w:pPr>
        <w:rPr>
          <w:rFonts w:ascii="Calibri" w:hAnsi="Calibri"/>
          <w:b/>
          <w:lang w:val="de-DE"/>
        </w:rPr>
      </w:pPr>
      <w:r>
        <w:rPr>
          <w:noProof/>
          <w:lang w:val="de-DE" w:eastAsia="de-DE"/>
        </w:rPr>
        <w:drawing>
          <wp:anchor distT="0" distB="0" distL="114300" distR="114300" simplePos="0" relativeHeight="251659264" behindDoc="0" locked="0" layoutInCell="1" allowOverlap="1" wp14:anchorId="31CF1145" wp14:editId="6FD6507E">
            <wp:simplePos x="0" y="0"/>
            <wp:positionH relativeFrom="column">
              <wp:posOffset>4451985</wp:posOffset>
            </wp:positionH>
            <wp:positionV relativeFrom="paragraph">
              <wp:posOffset>37465</wp:posOffset>
            </wp:positionV>
            <wp:extent cx="1666875" cy="2105025"/>
            <wp:effectExtent l="0" t="0" r="9525" b="9525"/>
            <wp:wrapSquare wrapText="bothSides"/>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66875" cy="2105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E6397C" w:rsidRDefault="00611FC5">
      <w:pPr>
        <w:rPr>
          <w:rFonts w:ascii="Calibri" w:hAnsi="Calibri"/>
          <w:b/>
          <w:lang w:val="de-DE"/>
        </w:rPr>
      </w:pPr>
    </w:p>
    <w:p w:rsidR="00611FC5" w:rsidRPr="00E6397C" w:rsidRDefault="00611FC5">
      <w:pPr>
        <w:rPr>
          <w:rFonts w:ascii="Calibri" w:hAnsi="Calibri"/>
          <w:b/>
          <w:sz w:val="28"/>
          <w:szCs w:val="28"/>
          <w:lang w:val="de-DE"/>
        </w:rPr>
      </w:pPr>
      <w:r w:rsidRPr="00E6397C">
        <w:rPr>
          <w:rFonts w:ascii="Calibri" w:hAnsi="Calibri"/>
          <w:b/>
          <w:sz w:val="28"/>
          <w:szCs w:val="28"/>
          <w:lang w:val="de-DE"/>
        </w:rPr>
        <w:t>Aufgabe:</w:t>
      </w:r>
    </w:p>
    <w:p w:rsidR="00611FC5" w:rsidRPr="009A2B8A" w:rsidRDefault="00611FC5">
      <w:pPr>
        <w:rPr>
          <w:rFonts w:ascii="Calibri" w:hAnsi="Calibri"/>
          <w:b/>
          <w:lang w:val="de-DE"/>
        </w:rPr>
      </w:pPr>
    </w:p>
    <w:p w:rsidR="00611FC5" w:rsidRPr="00701899" w:rsidRDefault="00611FC5">
      <w:pPr>
        <w:rPr>
          <w:rFonts w:ascii="Calibri" w:hAnsi="Calibri"/>
          <w:sz w:val="22"/>
          <w:szCs w:val="22"/>
          <w:lang w:val="de-DE"/>
        </w:rPr>
      </w:pPr>
      <w:r w:rsidRPr="00701899">
        <w:rPr>
          <w:rFonts w:ascii="Calibri" w:hAnsi="Calibri"/>
          <w:sz w:val="22"/>
          <w:szCs w:val="22"/>
          <w:lang w:val="de-DE"/>
        </w:rPr>
        <w:t>In einem Rechteck liegt ein anderes Rechteck. Die Lage und die Maße sind in der Abbildung angegeben.</w:t>
      </w:r>
    </w:p>
    <w:p w:rsidR="00611FC5" w:rsidRPr="00701899" w:rsidRDefault="00611FC5">
      <w:pPr>
        <w:rPr>
          <w:rFonts w:ascii="Calibri" w:hAnsi="Calibri"/>
          <w:sz w:val="22"/>
          <w:szCs w:val="22"/>
          <w:lang w:val="de-DE"/>
        </w:rPr>
      </w:pPr>
      <w:r w:rsidRPr="00701899">
        <w:rPr>
          <w:rFonts w:ascii="Calibri" w:hAnsi="Calibri"/>
          <w:sz w:val="22"/>
          <w:szCs w:val="22"/>
          <w:lang w:val="de-DE"/>
        </w:rPr>
        <w:t>Bestimme den Flächeninhalt des grauen Rechtecks.</w:t>
      </w:r>
    </w:p>
    <w:p w:rsidR="00611FC5" w:rsidRPr="00701899" w:rsidRDefault="00611FC5">
      <w:pPr>
        <w:rPr>
          <w:rFonts w:ascii="Calibri" w:hAnsi="Calibri"/>
          <w:sz w:val="22"/>
          <w:szCs w:val="22"/>
          <w:lang w:val="de-DE"/>
        </w:rPr>
      </w:pPr>
      <w:r w:rsidRPr="00701899">
        <w:rPr>
          <w:rFonts w:ascii="Calibri" w:hAnsi="Calibri"/>
          <w:sz w:val="22"/>
          <w:szCs w:val="22"/>
          <w:lang w:val="de-DE"/>
        </w:rPr>
        <w:t>Das Ergebnis darf nicht durch Abmessen oder Abschätzen gewonnen werden, sondern du musst es aus den gegebenen Größen und Bedingungen herleiten.</w:t>
      </w:r>
    </w:p>
    <w:p w:rsidR="00611FC5" w:rsidRPr="009A2B8A" w:rsidRDefault="00611FC5">
      <w:pPr>
        <w:rPr>
          <w:rFonts w:ascii="Calibri" w:hAnsi="Calibri"/>
          <w:lang w:val="de-DE"/>
        </w:rPr>
      </w:pPr>
    </w:p>
    <w:p w:rsidR="00611FC5" w:rsidRPr="009A2B8A" w:rsidRDefault="00701899">
      <w:pPr>
        <w:rPr>
          <w:rFonts w:ascii="Calibri" w:hAnsi="Calibri"/>
          <w:lang w:val="de-DE"/>
        </w:rPr>
      </w:pPr>
      <w:r>
        <w:rPr>
          <w:noProof/>
          <w:lang w:val="de-DE" w:eastAsia="de-DE"/>
        </w:rPr>
        <w:drawing>
          <wp:anchor distT="0" distB="0" distL="114300" distR="114300" simplePos="0" relativeHeight="251660288" behindDoc="0" locked="0" layoutInCell="1" allowOverlap="1" wp14:anchorId="0BDAD61B" wp14:editId="655485AD">
            <wp:simplePos x="0" y="0"/>
            <wp:positionH relativeFrom="column">
              <wp:posOffset>4518660</wp:posOffset>
            </wp:positionH>
            <wp:positionV relativeFrom="paragraph">
              <wp:posOffset>104775</wp:posOffset>
            </wp:positionV>
            <wp:extent cx="1704975" cy="2066925"/>
            <wp:effectExtent l="0" t="0" r="9525" b="9525"/>
            <wp:wrapSquare wrapText="bothSides"/>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704975" cy="2066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8C19B4" w:rsidRDefault="00611FC5">
      <w:pPr>
        <w:rPr>
          <w:rFonts w:ascii="Calibri" w:hAnsi="Calibri"/>
          <w:b/>
          <w:sz w:val="28"/>
          <w:szCs w:val="28"/>
          <w:lang w:val="de-DE"/>
        </w:rPr>
      </w:pPr>
      <w:r w:rsidRPr="008C19B4">
        <w:rPr>
          <w:rFonts w:ascii="Calibri" w:hAnsi="Calibri"/>
          <w:b/>
          <w:sz w:val="28"/>
          <w:szCs w:val="28"/>
          <w:lang w:val="de-DE"/>
        </w:rPr>
        <w:t>Lösungsvorschlag:</w:t>
      </w:r>
    </w:p>
    <w:p w:rsidR="00611FC5" w:rsidRPr="008C19B4" w:rsidRDefault="00611FC5">
      <w:pPr>
        <w:rPr>
          <w:rFonts w:ascii="Calibri" w:hAnsi="Calibri"/>
          <w:lang w:val="de-DE"/>
        </w:rPr>
      </w:pPr>
    </w:p>
    <w:p w:rsidR="003931A2" w:rsidRPr="00701899" w:rsidRDefault="00611FC5">
      <w:pPr>
        <w:rPr>
          <w:rFonts w:ascii="Calibri" w:hAnsi="Calibri"/>
          <w:sz w:val="22"/>
          <w:szCs w:val="22"/>
          <w:lang w:val="de-DE"/>
        </w:rPr>
      </w:pPr>
      <w:r w:rsidRPr="00701899">
        <w:rPr>
          <w:rFonts w:ascii="Calibri" w:hAnsi="Calibri"/>
          <w:sz w:val="22"/>
          <w:szCs w:val="22"/>
          <w:lang w:val="de-DE"/>
        </w:rPr>
        <w:t>Das gegebene große Rechteck hat den Flächeninhalt F = (8 + 3)</w:t>
      </w:r>
      <w:r w:rsidRPr="00701899">
        <w:rPr>
          <w:rFonts w:ascii="Calibri" w:hAnsi="Calibri" w:cs="Helvetica"/>
          <w:sz w:val="22"/>
          <w:szCs w:val="22"/>
          <w:lang w:val="de-DE"/>
        </w:rPr>
        <w:t>·</w:t>
      </w:r>
      <w:r w:rsidRPr="00701899">
        <w:rPr>
          <w:rFonts w:ascii="Calibri" w:hAnsi="Calibri"/>
          <w:sz w:val="22"/>
          <w:szCs w:val="22"/>
          <w:lang w:val="de-DE"/>
        </w:rPr>
        <w:t xml:space="preserve">8 = 88. Wie die Abbildung zeigt, ist es aus vier gleichschenkligen Dreiecken und dem grauen Rechteck zusammengesetzt. Kennt man die Flächeninhalte der Dreiecke, kann durch Subtraktion der Flächeninhalt des grauen Rechtecks bestimmt werden. Der Flächeninhalt der gleichschenkligen Dreiecke ist die Hälfte des zugehörigen Quadrates. Die Flächeninhalte der Dreiecke sind: </w:t>
      </w:r>
    </w:p>
    <w:p w:rsidR="003931A2" w:rsidRPr="00701899" w:rsidRDefault="00611FC5">
      <w:pPr>
        <w:rPr>
          <w:rFonts w:ascii="Calibri" w:hAnsi="Calibri" w:cs="Helvetica"/>
          <w:sz w:val="22"/>
          <w:szCs w:val="22"/>
          <w:lang w:val="de-DE"/>
        </w:rPr>
      </w:pPr>
      <w:r w:rsidRPr="00701899">
        <w:rPr>
          <w:rFonts w:ascii="Calibri" w:hAnsi="Calibri"/>
          <w:i/>
          <w:sz w:val="22"/>
          <w:szCs w:val="22"/>
          <w:lang w:val="de-DE"/>
        </w:rPr>
        <w:t>F</w:t>
      </w:r>
      <w:r w:rsidRPr="00701899">
        <w:rPr>
          <w:rFonts w:ascii="Calibri" w:hAnsi="Calibri"/>
          <w:sz w:val="22"/>
          <w:szCs w:val="22"/>
          <w:vertAlign w:val="subscript"/>
          <w:lang w:val="de-DE"/>
        </w:rPr>
        <w:t>1</w:t>
      </w:r>
      <w:r w:rsidRPr="00701899">
        <w:rPr>
          <w:rFonts w:ascii="Calibri" w:hAnsi="Calibri"/>
          <w:sz w:val="22"/>
          <w:szCs w:val="22"/>
          <w:lang w:val="de-DE"/>
        </w:rPr>
        <w:t xml:space="preserve"> = 0,5</w:t>
      </w:r>
      <w:r w:rsidR="003931A2" w:rsidRPr="00701899">
        <w:rPr>
          <w:rFonts w:ascii="Calibri" w:hAnsi="Calibri" w:cs="Helvetica"/>
          <w:sz w:val="22"/>
          <w:szCs w:val="22"/>
          <w:lang w:val="de-DE"/>
        </w:rPr>
        <w:t>·8·8 = 32</w:t>
      </w:r>
      <w:r w:rsidRPr="00701899">
        <w:rPr>
          <w:rFonts w:ascii="Calibri" w:hAnsi="Calibri" w:cs="Helvetica"/>
          <w:sz w:val="22"/>
          <w:szCs w:val="22"/>
          <w:lang w:val="de-DE"/>
        </w:rPr>
        <w:t xml:space="preserve">, </w:t>
      </w:r>
    </w:p>
    <w:p w:rsidR="003931A2" w:rsidRPr="00701899" w:rsidRDefault="00611FC5">
      <w:pPr>
        <w:rPr>
          <w:rFonts w:ascii="Calibri" w:hAnsi="Calibri" w:cs="Helvetica"/>
          <w:sz w:val="22"/>
          <w:szCs w:val="22"/>
          <w:lang w:val="de-DE"/>
        </w:rPr>
      </w:pPr>
      <w:r w:rsidRPr="00701899">
        <w:rPr>
          <w:rFonts w:ascii="Calibri" w:hAnsi="Calibri" w:cs="Helvetica"/>
          <w:i/>
          <w:sz w:val="22"/>
          <w:szCs w:val="22"/>
          <w:lang w:val="de-DE"/>
        </w:rPr>
        <w:t>F</w:t>
      </w:r>
      <w:r w:rsidRPr="00701899">
        <w:rPr>
          <w:rFonts w:ascii="Calibri" w:hAnsi="Calibri" w:cs="Helvetica"/>
          <w:sz w:val="22"/>
          <w:szCs w:val="22"/>
          <w:vertAlign w:val="subscript"/>
          <w:lang w:val="de-DE"/>
        </w:rPr>
        <w:t>2</w:t>
      </w:r>
      <w:r w:rsidRPr="00701899">
        <w:rPr>
          <w:rFonts w:ascii="Calibri" w:hAnsi="Calibri" w:cs="Helvetica"/>
          <w:sz w:val="22"/>
          <w:szCs w:val="22"/>
          <w:lang w:val="de-DE"/>
        </w:rPr>
        <w:t xml:space="preserve"> = </w:t>
      </w:r>
      <w:r w:rsidRPr="00701899">
        <w:rPr>
          <w:rFonts w:ascii="Calibri" w:hAnsi="Calibri"/>
          <w:sz w:val="22"/>
          <w:szCs w:val="22"/>
          <w:lang w:val="de-DE"/>
        </w:rPr>
        <w:t>0,5</w:t>
      </w:r>
      <w:r w:rsidR="003931A2" w:rsidRPr="00701899">
        <w:rPr>
          <w:rFonts w:ascii="Calibri" w:hAnsi="Calibri" w:cs="Helvetica"/>
          <w:sz w:val="22"/>
          <w:szCs w:val="22"/>
          <w:lang w:val="de-DE"/>
        </w:rPr>
        <w:t>·3·3 = 4,5</w:t>
      </w:r>
      <w:r w:rsidRPr="00701899">
        <w:rPr>
          <w:rFonts w:ascii="Calibri" w:hAnsi="Calibri" w:cs="Helvetica"/>
          <w:sz w:val="22"/>
          <w:szCs w:val="22"/>
          <w:lang w:val="de-DE"/>
        </w:rPr>
        <w:t xml:space="preserve">, </w:t>
      </w:r>
    </w:p>
    <w:p w:rsidR="003931A2" w:rsidRPr="00701899" w:rsidRDefault="00611FC5">
      <w:pPr>
        <w:rPr>
          <w:rFonts w:ascii="Calibri" w:hAnsi="Calibri" w:cs="Helvetica"/>
          <w:sz w:val="22"/>
          <w:szCs w:val="22"/>
          <w:lang w:val="de-DE"/>
        </w:rPr>
      </w:pPr>
      <w:r w:rsidRPr="00701899">
        <w:rPr>
          <w:rFonts w:ascii="Calibri" w:hAnsi="Calibri" w:cs="Helvetica"/>
          <w:i/>
          <w:sz w:val="22"/>
          <w:szCs w:val="22"/>
          <w:lang w:val="de-DE"/>
        </w:rPr>
        <w:t>F</w:t>
      </w:r>
      <w:r w:rsidRPr="00701899">
        <w:rPr>
          <w:rFonts w:ascii="Calibri" w:hAnsi="Calibri" w:cs="Helvetica"/>
          <w:sz w:val="22"/>
          <w:szCs w:val="22"/>
          <w:vertAlign w:val="subscript"/>
          <w:lang w:val="de-DE"/>
        </w:rPr>
        <w:t>3</w:t>
      </w:r>
      <w:r w:rsidRPr="00701899">
        <w:rPr>
          <w:rFonts w:ascii="Calibri" w:hAnsi="Calibri" w:cs="Helvetica"/>
          <w:sz w:val="22"/>
          <w:szCs w:val="22"/>
          <w:lang w:val="de-DE"/>
        </w:rPr>
        <w:t xml:space="preserve"> = </w:t>
      </w:r>
      <w:r w:rsidRPr="00701899">
        <w:rPr>
          <w:rFonts w:ascii="Calibri" w:hAnsi="Calibri"/>
          <w:sz w:val="22"/>
          <w:szCs w:val="22"/>
          <w:lang w:val="de-DE"/>
        </w:rPr>
        <w:t>0,5</w:t>
      </w:r>
      <w:r w:rsidR="003931A2" w:rsidRPr="00701899">
        <w:rPr>
          <w:rFonts w:ascii="Calibri" w:hAnsi="Calibri" w:cs="Helvetica"/>
          <w:sz w:val="22"/>
          <w:szCs w:val="22"/>
          <w:lang w:val="de-DE"/>
        </w:rPr>
        <w:t xml:space="preserve">·5·5 = 12,5 </w:t>
      </w:r>
    </w:p>
    <w:p w:rsidR="003931A2" w:rsidRPr="00701899" w:rsidRDefault="00611FC5">
      <w:pPr>
        <w:rPr>
          <w:rFonts w:ascii="Calibri" w:hAnsi="Calibri" w:cs="Helvetica"/>
          <w:sz w:val="22"/>
          <w:szCs w:val="22"/>
          <w:lang w:val="de-DE"/>
        </w:rPr>
      </w:pPr>
      <w:r w:rsidRPr="00701899">
        <w:rPr>
          <w:rFonts w:ascii="Calibri" w:hAnsi="Calibri" w:cs="Helvetica"/>
          <w:i/>
          <w:sz w:val="22"/>
          <w:szCs w:val="22"/>
          <w:lang w:val="de-DE"/>
        </w:rPr>
        <w:t>F</w:t>
      </w:r>
      <w:r w:rsidRPr="00701899">
        <w:rPr>
          <w:rFonts w:ascii="Calibri" w:hAnsi="Calibri" w:cs="Helvetica"/>
          <w:sz w:val="22"/>
          <w:szCs w:val="22"/>
          <w:vertAlign w:val="subscript"/>
          <w:lang w:val="de-DE"/>
        </w:rPr>
        <w:t>4</w:t>
      </w:r>
      <w:r w:rsidR="00B126A9" w:rsidRPr="00701899">
        <w:rPr>
          <w:rFonts w:ascii="Calibri" w:hAnsi="Calibri" w:cs="Helvetica"/>
          <w:sz w:val="22"/>
          <w:szCs w:val="22"/>
          <w:lang w:val="de-DE"/>
        </w:rPr>
        <w:t xml:space="preserve"> = 2·0,5 ·6·6 = 9</w:t>
      </w:r>
      <w:r w:rsidRPr="00701899">
        <w:rPr>
          <w:rFonts w:ascii="Calibri" w:hAnsi="Calibri" w:cs="Helvetica"/>
          <w:sz w:val="22"/>
          <w:szCs w:val="22"/>
          <w:lang w:val="de-DE"/>
        </w:rPr>
        <w:t xml:space="preserve">. </w:t>
      </w:r>
    </w:p>
    <w:p w:rsidR="00611FC5" w:rsidRPr="00701899" w:rsidRDefault="00611FC5">
      <w:pPr>
        <w:rPr>
          <w:rFonts w:ascii="Calibri" w:hAnsi="Calibri"/>
          <w:sz w:val="22"/>
          <w:szCs w:val="22"/>
          <w:lang w:val="de-DE"/>
        </w:rPr>
      </w:pPr>
      <w:r w:rsidRPr="00701899">
        <w:rPr>
          <w:rFonts w:ascii="Calibri" w:hAnsi="Calibri" w:cs="Helvetica"/>
          <w:sz w:val="22"/>
          <w:szCs w:val="22"/>
          <w:lang w:val="de-DE"/>
        </w:rPr>
        <w:t xml:space="preserve">Also ist der Flächeninhalt des grauen Rechtecks </w:t>
      </w:r>
      <w:r w:rsidRPr="00701899">
        <w:rPr>
          <w:rFonts w:ascii="Calibri" w:hAnsi="Calibri" w:cs="Helvetica"/>
          <w:b/>
          <w:sz w:val="22"/>
          <w:szCs w:val="22"/>
          <w:lang w:val="de-DE"/>
        </w:rPr>
        <w:t>F</w:t>
      </w:r>
      <w:r w:rsidRPr="00701899">
        <w:rPr>
          <w:rFonts w:ascii="Calibri" w:hAnsi="Calibri" w:cs="Helvetica"/>
          <w:sz w:val="22"/>
          <w:szCs w:val="22"/>
          <w:lang w:val="de-DE"/>
        </w:rPr>
        <w:t xml:space="preserve"> = 88 – (32 + 4</w:t>
      </w:r>
      <w:r w:rsidR="003931A2" w:rsidRPr="00701899">
        <w:rPr>
          <w:rFonts w:ascii="Calibri" w:hAnsi="Calibri" w:cs="Helvetica"/>
          <w:sz w:val="22"/>
          <w:szCs w:val="22"/>
          <w:lang w:val="de-DE"/>
        </w:rPr>
        <w:t>,5 + 12,5 + 9) = 30.</w:t>
      </w:r>
    </w:p>
    <w:p w:rsidR="00611FC5" w:rsidRPr="009A2B8A" w:rsidRDefault="00611FC5">
      <w:pPr>
        <w:rPr>
          <w:rFonts w:ascii="Calibri" w:hAnsi="Calibri"/>
          <w:lang w:val="de-DE"/>
        </w:rPr>
      </w:pPr>
    </w:p>
    <w:p w:rsidR="00B126A9" w:rsidRPr="009A2B8A" w:rsidRDefault="00B126A9">
      <w:pPr>
        <w:rPr>
          <w:rFonts w:ascii="Calibri" w:hAnsi="Calibri"/>
          <w:lang w:val="de-DE"/>
        </w:rPr>
      </w:pPr>
    </w:p>
    <w:p w:rsidR="00B126A9" w:rsidRPr="002627C5" w:rsidRDefault="00B126A9" w:rsidP="00B126A9">
      <w:pPr>
        <w:rPr>
          <w:rFonts w:ascii="Calibri" w:hAnsi="Calibri"/>
          <w:b/>
          <w:bCs/>
          <w:sz w:val="28"/>
          <w:lang w:val="de-DE"/>
        </w:rPr>
      </w:pPr>
      <w:r w:rsidRPr="002627C5">
        <w:rPr>
          <w:rFonts w:ascii="Calibri" w:hAnsi="Calibri"/>
          <w:b/>
          <w:bCs/>
          <w:sz w:val="28"/>
          <w:lang w:val="de-DE"/>
        </w:rPr>
        <w:t>Anmerkungen zur Aufgaben und  zum Einsatz:</w:t>
      </w:r>
    </w:p>
    <w:p w:rsidR="00B126A9" w:rsidRPr="002627C5" w:rsidRDefault="00B126A9" w:rsidP="00B126A9">
      <w:pPr>
        <w:rPr>
          <w:rFonts w:ascii="Calibri" w:hAnsi="Calibri"/>
          <w:lang w:val="de-DE"/>
        </w:rPr>
      </w:pPr>
    </w:p>
    <w:p w:rsidR="00611FC5" w:rsidRPr="00701899" w:rsidRDefault="00B126A9" w:rsidP="00B126A9">
      <w:pPr>
        <w:rPr>
          <w:rFonts w:ascii="Calibri" w:hAnsi="Calibri"/>
          <w:lang w:val="de-DE"/>
        </w:rPr>
      </w:pPr>
      <w:r w:rsidRPr="00701899">
        <w:rPr>
          <w:rFonts w:ascii="Calibri" w:hAnsi="Calibri"/>
          <w:lang w:val="de-DE"/>
        </w:rPr>
        <w:t xml:space="preserve">Zu dieser Aufgabe </w:t>
      </w:r>
      <w:r w:rsidR="008C19B4" w:rsidRPr="00701899">
        <w:rPr>
          <w:rFonts w:ascii="Calibri" w:hAnsi="Calibri"/>
          <w:lang w:val="de-DE"/>
        </w:rPr>
        <w:t>werden gestaffelte Hilfen angeboten, die für Schülerinnen und Schüler gedacht sind, die die Aufgabe ohne Verwendung eines Quadratrasters lösen wollen. Die Hilf</w:t>
      </w:r>
      <w:r w:rsidR="00701899">
        <w:rPr>
          <w:rFonts w:ascii="Calibri" w:hAnsi="Calibri"/>
          <w:lang w:val="de-DE"/>
        </w:rPr>
        <w:t>en sind in der Datei „</w:t>
      </w:r>
      <w:hyperlink r:id="rId62" w:history="1">
        <w:r w:rsidR="00701899" w:rsidRPr="00701899">
          <w:rPr>
            <w:rStyle w:val="Hyperlink"/>
            <w:rFonts w:ascii="Calibri" w:hAnsi="Calibri"/>
            <w:lang w:val="de-DE"/>
          </w:rPr>
          <w:t>Zerlegung_Hilfe_</w:t>
        </w:r>
        <w:r w:rsidR="008C19B4" w:rsidRPr="00701899">
          <w:rPr>
            <w:rStyle w:val="Hyperlink"/>
            <w:rFonts w:ascii="Calibri" w:hAnsi="Calibri"/>
            <w:lang w:val="de-DE"/>
          </w:rPr>
          <w:t>430624</w:t>
        </w:r>
        <w:r w:rsidR="005C6B58">
          <w:rPr>
            <w:rStyle w:val="Hyperlink"/>
            <w:rFonts w:ascii="Calibri" w:hAnsi="Calibri"/>
            <w:lang w:val="de-DE"/>
          </w:rPr>
          <w:t>.docx</w:t>
        </w:r>
      </w:hyperlink>
      <w:r w:rsidR="008C19B4" w:rsidRPr="00701899">
        <w:rPr>
          <w:rFonts w:ascii="Calibri" w:hAnsi="Calibri"/>
          <w:lang w:val="de-DE"/>
        </w:rPr>
        <w:t>“ zu finden.</w:t>
      </w:r>
    </w:p>
    <w:p w:rsidR="00611FC5" w:rsidRPr="009A2B8A" w:rsidRDefault="00611FC5">
      <w:pPr>
        <w:rPr>
          <w:rFonts w:ascii="Calibri" w:hAnsi="Calibri"/>
          <w:lang w:val="de-DE"/>
        </w:rPr>
      </w:pPr>
    </w:p>
    <w:p w:rsidR="00B126A9" w:rsidRPr="009A2B8A" w:rsidRDefault="00B126A9">
      <w:pPr>
        <w:rPr>
          <w:rFonts w:ascii="Calibri" w:hAnsi="Calibri"/>
          <w:lang w:val="de-DE"/>
        </w:rPr>
      </w:pPr>
    </w:p>
    <w:p w:rsidR="00B126A9" w:rsidRPr="009A2B8A" w:rsidRDefault="00B126A9">
      <w:pPr>
        <w:rPr>
          <w:rFonts w:ascii="Calibri" w:hAnsi="Calibri"/>
          <w:lang w:val="de-DE"/>
        </w:rPr>
      </w:pPr>
    </w:p>
    <w:p w:rsidR="00B126A9" w:rsidRPr="009A2B8A" w:rsidRDefault="00B126A9">
      <w:pPr>
        <w:rPr>
          <w:rFonts w:ascii="Calibri" w:hAnsi="Calibri"/>
          <w:lang w:val="de-DE"/>
        </w:rPr>
      </w:pPr>
    </w:p>
    <w:p w:rsidR="0023079A" w:rsidRDefault="0023079A">
      <w:pPr>
        <w:rPr>
          <w:rFonts w:ascii="Calibri" w:hAnsi="Calibri"/>
          <w:sz w:val="28"/>
          <w:szCs w:val="28"/>
          <w:lang w:val="de-DE"/>
        </w:rPr>
      </w:pPr>
      <w:r>
        <w:rPr>
          <w:rFonts w:ascii="Calibri" w:hAnsi="Calibri"/>
          <w:sz w:val="28"/>
          <w:szCs w:val="28"/>
          <w:lang w:val="de-DE"/>
        </w:rPr>
        <w:br w:type="page"/>
      </w:r>
    </w:p>
    <w:p w:rsidR="00611FC5" w:rsidRPr="009A2B8A" w:rsidRDefault="00611FC5">
      <w:pPr>
        <w:rPr>
          <w:rFonts w:ascii="Calibri" w:hAnsi="Calibri"/>
          <w:sz w:val="28"/>
          <w:szCs w:val="28"/>
          <w:lang w:val="de-DE"/>
        </w:rPr>
      </w:pPr>
      <w:proofErr w:type="spellStart"/>
      <w:r w:rsidRPr="009A2B8A">
        <w:rPr>
          <w:rFonts w:ascii="Calibri" w:hAnsi="Calibri"/>
          <w:sz w:val="28"/>
          <w:szCs w:val="28"/>
          <w:lang w:val="de-DE"/>
        </w:rPr>
        <w:lastRenderedPageBreak/>
        <w:t>Olympiadeaufgabe</w:t>
      </w:r>
      <w:proofErr w:type="spellEnd"/>
      <w:r w:rsidRPr="009A2B8A">
        <w:rPr>
          <w:rFonts w:ascii="Calibri" w:hAnsi="Calibri"/>
          <w:sz w:val="28"/>
          <w:szCs w:val="28"/>
          <w:lang w:val="de-DE"/>
        </w:rPr>
        <w:t xml:space="preserve"> 470712 b)</w:t>
      </w:r>
    </w:p>
    <w:p w:rsidR="00611FC5" w:rsidRPr="009A2B8A" w:rsidRDefault="00611FC5">
      <w:pPr>
        <w:rPr>
          <w:rFonts w:ascii="Calibri" w:hAnsi="Calibri"/>
          <w:lang w:val="de-DE"/>
        </w:rPr>
      </w:pPr>
    </w:p>
    <w:p w:rsidR="00611FC5" w:rsidRPr="009A2B8A" w:rsidRDefault="00611FC5">
      <w:pPr>
        <w:rPr>
          <w:rFonts w:ascii="Calibri" w:hAnsi="Calibri"/>
          <w:lang w:val="de-DE"/>
        </w:rPr>
      </w:pPr>
    </w:p>
    <w:p w:rsidR="000A494F" w:rsidRPr="0023079A" w:rsidRDefault="000A494F">
      <w:pPr>
        <w:rPr>
          <w:rFonts w:ascii="Calibri" w:hAnsi="Calibri"/>
          <w:sz w:val="22"/>
          <w:szCs w:val="22"/>
          <w:lang w:val="de-DE"/>
        </w:rPr>
      </w:pPr>
      <w:r w:rsidRPr="0023079A">
        <w:rPr>
          <w:rFonts w:ascii="Calibri" w:hAnsi="Calibri"/>
          <w:sz w:val="22"/>
          <w:szCs w:val="22"/>
          <w:lang w:val="de-DE"/>
        </w:rPr>
        <w:t>Die abschließende Aufgabe hat einen nochmal</w:t>
      </w:r>
      <w:r w:rsidR="00CE79A8" w:rsidRPr="0023079A">
        <w:rPr>
          <w:rFonts w:ascii="Calibri" w:hAnsi="Calibri"/>
          <w:sz w:val="22"/>
          <w:szCs w:val="22"/>
          <w:lang w:val="de-DE"/>
        </w:rPr>
        <w:t>s</w:t>
      </w:r>
      <w:r w:rsidRPr="0023079A">
        <w:rPr>
          <w:rFonts w:ascii="Calibri" w:hAnsi="Calibri"/>
          <w:sz w:val="22"/>
          <w:szCs w:val="22"/>
          <w:lang w:val="de-DE"/>
        </w:rPr>
        <w:t xml:space="preserve"> höheren Schwierigkeitsgrad, da mit einer allgemeinen Seitenlänge gearbeitet wird. Sie kann jedoch bei Bedarf durch die Vorgabe eines konkreten Wertes für </w:t>
      </w:r>
      <w:r w:rsidRPr="0023079A">
        <w:rPr>
          <w:rFonts w:ascii="Calibri" w:hAnsi="Calibri"/>
          <w:position w:val="-6"/>
          <w:sz w:val="22"/>
          <w:szCs w:val="22"/>
          <w:lang w:val="de-DE"/>
        </w:rPr>
        <w:object w:dxaOrig="200" w:dyaOrig="220">
          <v:shape id="_x0000_i1033" type="#_x0000_t75" style="width:9.75pt;height:11.25pt" o:ole="">
            <v:imagedata r:id="rId63" o:title=""/>
          </v:shape>
          <o:OLEObject Type="Embed" ProgID="Equation.3" ShapeID="_x0000_i1033" DrawAspect="Content" ObjectID="_1436032868" r:id="rId64"/>
        </w:object>
      </w:r>
      <w:r w:rsidRPr="0023079A">
        <w:rPr>
          <w:rFonts w:ascii="Calibri" w:hAnsi="Calibri"/>
          <w:sz w:val="22"/>
          <w:szCs w:val="22"/>
          <w:lang w:val="de-DE"/>
        </w:rPr>
        <w:t xml:space="preserve">(z. B. </w:t>
      </w:r>
      <w:r w:rsidRPr="0023079A">
        <w:rPr>
          <w:rFonts w:ascii="Calibri" w:hAnsi="Calibri"/>
          <w:position w:val="-6"/>
          <w:sz w:val="22"/>
          <w:szCs w:val="22"/>
          <w:lang w:val="de-DE"/>
        </w:rPr>
        <w:object w:dxaOrig="560" w:dyaOrig="279">
          <v:shape id="_x0000_i1034" type="#_x0000_t75" style="width:27.75pt;height:14.25pt" o:ole="">
            <v:imagedata r:id="rId65" o:title=""/>
          </v:shape>
          <o:OLEObject Type="Embed" ProgID="Equation.DSMT4" ShapeID="_x0000_i1034" DrawAspect="Content" ObjectID="_1436032869" r:id="rId66"/>
        </w:object>
      </w:r>
      <w:r w:rsidRPr="0023079A">
        <w:rPr>
          <w:rFonts w:ascii="Calibri" w:hAnsi="Calibri"/>
          <w:sz w:val="22"/>
          <w:szCs w:val="22"/>
          <w:lang w:val="de-DE"/>
        </w:rPr>
        <w:t xml:space="preserve"> </w:t>
      </w:r>
      <w:proofErr w:type="gramStart"/>
      <w:r w:rsidRPr="0023079A">
        <w:rPr>
          <w:rFonts w:ascii="Calibri" w:hAnsi="Calibri"/>
          <w:sz w:val="22"/>
          <w:szCs w:val="22"/>
          <w:lang w:val="de-DE"/>
        </w:rPr>
        <w:t xml:space="preserve">oder </w:t>
      </w:r>
      <w:proofErr w:type="gramEnd"/>
      <w:r w:rsidRPr="0023079A">
        <w:rPr>
          <w:rFonts w:ascii="Calibri" w:hAnsi="Calibri"/>
          <w:position w:val="-6"/>
          <w:sz w:val="22"/>
          <w:szCs w:val="22"/>
          <w:lang w:val="de-DE"/>
        </w:rPr>
        <w:object w:dxaOrig="540" w:dyaOrig="279">
          <v:shape id="_x0000_i1035" type="#_x0000_t75" style="width:27pt;height:14.25pt" o:ole="">
            <v:imagedata r:id="rId67" o:title=""/>
          </v:shape>
          <o:OLEObject Type="Embed" ProgID="Equation.DSMT4" ShapeID="_x0000_i1035" DrawAspect="Content" ObjectID="_1436032870" r:id="rId68"/>
        </w:object>
      </w:r>
      <w:r w:rsidRPr="0023079A">
        <w:rPr>
          <w:rFonts w:ascii="Calibri" w:hAnsi="Calibri"/>
          <w:sz w:val="22"/>
          <w:szCs w:val="22"/>
          <w:lang w:val="de-DE"/>
        </w:rPr>
        <w:t>) vereinfacht werden. Eventuell füh</w:t>
      </w:r>
      <w:r w:rsidR="00CE79A8" w:rsidRPr="0023079A">
        <w:rPr>
          <w:rFonts w:ascii="Calibri" w:hAnsi="Calibri"/>
          <w:sz w:val="22"/>
          <w:szCs w:val="22"/>
          <w:lang w:val="de-DE"/>
        </w:rPr>
        <w:t xml:space="preserve">rt die Lösung mit konkreten Werten </w:t>
      </w:r>
      <w:r w:rsidRPr="0023079A">
        <w:rPr>
          <w:rFonts w:ascii="Calibri" w:hAnsi="Calibri"/>
          <w:sz w:val="22"/>
          <w:szCs w:val="22"/>
          <w:lang w:val="de-DE"/>
        </w:rPr>
        <w:t xml:space="preserve">die Schülerinnen und Schüler </w:t>
      </w:r>
      <w:r w:rsidR="00CE79A8" w:rsidRPr="0023079A">
        <w:rPr>
          <w:rFonts w:ascii="Calibri" w:hAnsi="Calibri"/>
          <w:sz w:val="22"/>
          <w:szCs w:val="22"/>
          <w:lang w:val="de-DE"/>
        </w:rPr>
        <w:t xml:space="preserve">auch </w:t>
      </w:r>
      <w:r w:rsidRPr="0023079A">
        <w:rPr>
          <w:rFonts w:ascii="Calibri" w:hAnsi="Calibri"/>
          <w:sz w:val="22"/>
          <w:szCs w:val="22"/>
          <w:lang w:val="de-DE"/>
        </w:rPr>
        <w:t xml:space="preserve">zur allgemeinen Lösung </w:t>
      </w:r>
    </w:p>
    <w:p w:rsidR="000A494F" w:rsidRPr="009A2B8A" w:rsidRDefault="000A494F">
      <w:pPr>
        <w:rPr>
          <w:rFonts w:ascii="Calibri" w:hAnsi="Calibri"/>
          <w:lang w:val="de-DE"/>
        </w:rPr>
      </w:pPr>
    </w:p>
    <w:p w:rsidR="00611FC5" w:rsidRPr="009A2B8A" w:rsidRDefault="00611FC5">
      <w:pPr>
        <w:rPr>
          <w:rFonts w:ascii="Calibri" w:hAnsi="Calibri"/>
          <w:lang w:val="de-DE"/>
        </w:rPr>
      </w:pPr>
    </w:p>
    <w:p w:rsidR="00611FC5" w:rsidRPr="009A2B8A" w:rsidRDefault="00611FC5">
      <w:pPr>
        <w:rPr>
          <w:rFonts w:ascii="Calibri" w:hAnsi="Calibri"/>
          <w:lang w:val="de-DE"/>
        </w:rPr>
      </w:pPr>
    </w:p>
    <w:p w:rsidR="00611FC5" w:rsidRPr="009A2B8A" w:rsidRDefault="00611FC5">
      <w:pPr>
        <w:rPr>
          <w:rFonts w:ascii="Calibri" w:hAnsi="Calibri"/>
          <w:b/>
          <w:sz w:val="28"/>
          <w:szCs w:val="28"/>
          <w:lang w:val="de-DE"/>
        </w:rPr>
      </w:pPr>
      <w:r w:rsidRPr="009A2B8A">
        <w:rPr>
          <w:rFonts w:ascii="Calibri" w:hAnsi="Calibri"/>
          <w:b/>
          <w:sz w:val="28"/>
          <w:szCs w:val="28"/>
          <w:lang w:val="de-DE"/>
        </w:rPr>
        <w:t>Aufgabe:</w:t>
      </w:r>
    </w:p>
    <w:p w:rsidR="000A494F" w:rsidRPr="009A2B8A" w:rsidRDefault="000A494F">
      <w:pPr>
        <w:rPr>
          <w:rFonts w:ascii="Calibri" w:hAnsi="Calibri"/>
          <w:b/>
          <w:sz w:val="28"/>
          <w:szCs w:val="28"/>
          <w:lang w:val="de-DE"/>
        </w:rPr>
      </w:pPr>
    </w:p>
    <w:p w:rsidR="000A494F" w:rsidRPr="0023079A" w:rsidRDefault="000A494F" w:rsidP="000A494F">
      <w:pPr>
        <w:rPr>
          <w:rFonts w:ascii="Calibri" w:hAnsi="Calibri"/>
          <w:sz w:val="22"/>
          <w:szCs w:val="22"/>
          <w:lang w:val="de-DE"/>
        </w:rPr>
      </w:pPr>
      <w:r w:rsidRPr="0023079A">
        <w:rPr>
          <w:rFonts w:ascii="Calibri" w:hAnsi="Calibri"/>
          <w:sz w:val="22"/>
          <w:szCs w:val="22"/>
          <w:lang w:val="de-DE"/>
        </w:rPr>
        <w:t>Zum Verständnis des Aufgabentextes dieser Aufgabe musst du wissen, dass im rechtwinkligen Dreieck die beiden Seiten, die den rechten Winkel einschließen, Katheten heißen und die Seite, die die dem rechten Winkel gegenüberliegt, Hypotenuse.</w:t>
      </w:r>
    </w:p>
    <w:p w:rsidR="00611FC5" w:rsidRPr="0023079A" w:rsidRDefault="00B463B6">
      <w:pPr>
        <w:rPr>
          <w:rFonts w:ascii="Calibri" w:hAnsi="Calibri"/>
          <w:sz w:val="22"/>
          <w:szCs w:val="22"/>
          <w:lang w:val="de-DE"/>
        </w:rPr>
      </w:pPr>
      <w:r w:rsidRPr="0023079A">
        <w:rPr>
          <w:noProof/>
          <w:sz w:val="22"/>
          <w:szCs w:val="22"/>
          <w:lang w:val="de-DE" w:eastAsia="de-DE"/>
        </w:rPr>
        <w:drawing>
          <wp:anchor distT="0" distB="0" distL="114300" distR="114300" simplePos="0" relativeHeight="251661312" behindDoc="0" locked="0" layoutInCell="1" allowOverlap="1" wp14:anchorId="36E35EC3" wp14:editId="4BB73216">
            <wp:simplePos x="0" y="0"/>
            <wp:positionH relativeFrom="column">
              <wp:posOffset>4328160</wp:posOffset>
            </wp:positionH>
            <wp:positionV relativeFrom="paragraph">
              <wp:posOffset>13335</wp:posOffset>
            </wp:positionV>
            <wp:extent cx="1743075" cy="1552575"/>
            <wp:effectExtent l="0" t="0" r="9525" b="9525"/>
            <wp:wrapSquare wrapText="bothSides"/>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743075" cy="1552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1FC5" w:rsidRPr="0023079A" w:rsidRDefault="00611FC5">
      <w:pPr>
        <w:rPr>
          <w:rFonts w:ascii="Calibri" w:hAnsi="Calibri"/>
          <w:sz w:val="22"/>
          <w:szCs w:val="22"/>
          <w:lang w:val="de-DE"/>
        </w:rPr>
      </w:pPr>
      <w:r w:rsidRPr="0023079A">
        <w:rPr>
          <w:rFonts w:ascii="Calibri" w:hAnsi="Calibri"/>
          <w:sz w:val="22"/>
          <w:szCs w:val="22"/>
          <w:lang w:val="de-DE"/>
        </w:rPr>
        <w:t xml:space="preserve">Die Abbildung zeigt ein Quadrat mit der Seitenlänge a. Von diesem Quadrat werden zwei Dreiecke abgeschnitten und zwei rechtwinklige Dreiecke herausgeschnitten. Diese Dreiecke sind in der Abbildung grau gefärbt. Die jeweils kürzere Kathete dieser Dreiecke habe die </w:t>
      </w:r>
      <w:proofErr w:type="gramStart"/>
      <w:r w:rsidRPr="0023079A">
        <w:rPr>
          <w:rFonts w:ascii="Calibri" w:hAnsi="Calibri"/>
          <w:sz w:val="22"/>
          <w:szCs w:val="22"/>
          <w:lang w:val="de-DE"/>
        </w:rPr>
        <w:t xml:space="preserve">Länge </w:t>
      </w:r>
      <w:proofErr w:type="gramEnd"/>
      <w:r w:rsidRPr="0023079A">
        <w:rPr>
          <w:rFonts w:ascii="Calibri" w:hAnsi="Calibri"/>
          <w:position w:val="-24"/>
          <w:sz w:val="22"/>
          <w:szCs w:val="22"/>
        </w:rPr>
        <w:object w:dxaOrig="380" w:dyaOrig="620">
          <v:shape id="_x0000_i1036" type="#_x0000_t75" style="width:18.75pt;height:30.75pt" o:ole="">
            <v:imagedata r:id="rId70" o:title=""/>
          </v:shape>
          <o:OLEObject Type="Embed" ProgID="Equation.3" ShapeID="_x0000_i1036" DrawAspect="Content" ObjectID="_1436032871" r:id="rId71"/>
        </w:object>
      </w:r>
      <w:r w:rsidRPr="0023079A">
        <w:rPr>
          <w:rFonts w:ascii="Calibri" w:hAnsi="Calibri"/>
          <w:sz w:val="22"/>
          <w:szCs w:val="22"/>
          <w:lang w:val="de-DE"/>
        </w:rPr>
        <w:t xml:space="preserve">. Ermittle den Inhalt der nicht grau gefärbten Restfläche in Abhängigkeit </w:t>
      </w:r>
      <w:proofErr w:type="gramStart"/>
      <w:r w:rsidRPr="0023079A">
        <w:rPr>
          <w:rFonts w:ascii="Calibri" w:hAnsi="Calibri"/>
          <w:sz w:val="22"/>
          <w:szCs w:val="22"/>
          <w:lang w:val="de-DE"/>
        </w:rPr>
        <w:t xml:space="preserve">von </w:t>
      </w:r>
      <w:proofErr w:type="gramEnd"/>
      <w:r w:rsidRPr="0023079A">
        <w:rPr>
          <w:rFonts w:ascii="Calibri" w:hAnsi="Calibri"/>
          <w:position w:val="-6"/>
          <w:sz w:val="22"/>
          <w:szCs w:val="22"/>
          <w:lang w:val="de-DE"/>
        </w:rPr>
        <w:object w:dxaOrig="200" w:dyaOrig="220">
          <v:shape id="_x0000_i1037" type="#_x0000_t75" style="width:9.75pt;height:11.25pt" o:ole="">
            <v:imagedata r:id="rId63" o:title=""/>
          </v:shape>
          <o:OLEObject Type="Embed" ProgID="Equation.3" ShapeID="_x0000_i1037" DrawAspect="Content" ObjectID="_1436032872" r:id="rId72"/>
        </w:object>
      </w:r>
      <w:r w:rsidRPr="0023079A">
        <w:rPr>
          <w:rFonts w:ascii="Calibri" w:hAnsi="Calibri"/>
          <w:sz w:val="22"/>
          <w:szCs w:val="22"/>
          <w:lang w:val="de-DE"/>
        </w:rPr>
        <w:t>.</w:t>
      </w:r>
    </w:p>
    <w:p w:rsidR="00611FC5" w:rsidRDefault="00611FC5">
      <w:pPr>
        <w:rPr>
          <w:rFonts w:ascii="Calibri" w:hAnsi="Calibri"/>
          <w:lang w:val="de-DE"/>
        </w:rPr>
      </w:pPr>
    </w:p>
    <w:p w:rsidR="00611FC5" w:rsidRDefault="00611FC5">
      <w:pPr>
        <w:rPr>
          <w:rFonts w:ascii="Calibri" w:hAnsi="Calibri"/>
          <w:lang w:val="de-DE"/>
        </w:rPr>
      </w:pPr>
    </w:p>
    <w:p w:rsidR="00611FC5" w:rsidRPr="009A2B8A" w:rsidRDefault="00611FC5">
      <w:pPr>
        <w:rPr>
          <w:rFonts w:ascii="Calibri" w:hAnsi="Calibri"/>
          <w:b/>
          <w:sz w:val="28"/>
          <w:szCs w:val="28"/>
          <w:lang w:val="de-DE"/>
        </w:rPr>
      </w:pPr>
      <w:r w:rsidRPr="009A2B8A">
        <w:rPr>
          <w:rFonts w:ascii="Calibri" w:hAnsi="Calibri"/>
          <w:b/>
          <w:sz w:val="28"/>
          <w:szCs w:val="28"/>
          <w:lang w:val="de-DE"/>
        </w:rPr>
        <w:t>Lösungsvorschlag:</w:t>
      </w:r>
    </w:p>
    <w:p w:rsidR="00611FC5" w:rsidRPr="009A2B8A" w:rsidRDefault="00611FC5">
      <w:pPr>
        <w:rPr>
          <w:rFonts w:ascii="Calibri" w:hAnsi="Calibri"/>
          <w:lang w:val="de-DE"/>
        </w:rPr>
      </w:pPr>
    </w:p>
    <w:p w:rsidR="00611FC5" w:rsidRPr="0023079A" w:rsidRDefault="00611FC5">
      <w:pPr>
        <w:rPr>
          <w:rFonts w:ascii="Calibri" w:hAnsi="Calibri"/>
          <w:sz w:val="22"/>
          <w:szCs w:val="22"/>
          <w:lang w:val="de-DE"/>
        </w:rPr>
      </w:pPr>
      <w:r w:rsidRPr="0023079A">
        <w:rPr>
          <w:rFonts w:ascii="Calibri" w:hAnsi="Calibri"/>
          <w:sz w:val="22"/>
          <w:szCs w:val="22"/>
          <w:lang w:val="de-DE"/>
        </w:rPr>
        <w:t xml:space="preserve">Zwei der grau gefärbten Dreiecke haben die Seitenlänge </w:t>
      </w:r>
      <w:r w:rsidRPr="0023079A">
        <w:rPr>
          <w:rFonts w:ascii="Calibri" w:hAnsi="Calibri"/>
          <w:position w:val="-6"/>
          <w:sz w:val="22"/>
          <w:szCs w:val="22"/>
          <w:lang w:val="de-DE"/>
        </w:rPr>
        <w:object w:dxaOrig="200" w:dyaOrig="220">
          <v:shape id="_x0000_i1038" type="#_x0000_t75" style="width:9.75pt;height:11.25pt" o:ole="">
            <v:imagedata r:id="rId63" o:title=""/>
          </v:shape>
          <o:OLEObject Type="Embed" ProgID="Equation.3" ShapeID="_x0000_i1038" DrawAspect="Content" ObjectID="_1436032873" r:id="rId73"/>
        </w:object>
      </w:r>
      <w:r w:rsidRPr="0023079A">
        <w:rPr>
          <w:rFonts w:ascii="Calibri" w:hAnsi="Calibri"/>
          <w:sz w:val="22"/>
          <w:szCs w:val="22"/>
          <w:lang w:val="de-DE"/>
        </w:rPr>
        <w:t xml:space="preserve"> </w:t>
      </w:r>
      <w:proofErr w:type="gramStart"/>
      <w:r w:rsidRPr="0023079A">
        <w:rPr>
          <w:rFonts w:ascii="Calibri" w:hAnsi="Calibri"/>
          <w:sz w:val="22"/>
          <w:szCs w:val="22"/>
          <w:lang w:val="de-DE"/>
        </w:rPr>
        <w:t xml:space="preserve">und </w:t>
      </w:r>
      <w:proofErr w:type="gramEnd"/>
      <w:r w:rsidRPr="0023079A">
        <w:rPr>
          <w:rFonts w:ascii="Calibri" w:hAnsi="Calibri"/>
          <w:position w:val="-24"/>
          <w:sz w:val="22"/>
          <w:szCs w:val="22"/>
        </w:rPr>
        <w:object w:dxaOrig="380" w:dyaOrig="620">
          <v:shape id="_x0000_i1039" type="#_x0000_t75" style="width:18.75pt;height:30.75pt" o:ole="">
            <v:imagedata r:id="rId70" o:title=""/>
          </v:shape>
          <o:OLEObject Type="Embed" ProgID="Equation.3" ShapeID="_x0000_i1039" DrawAspect="Content" ObjectID="_1436032874" r:id="rId74"/>
        </w:object>
      </w:r>
      <w:r w:rsidRPr="0023079A">
        <w:rPr>
          <w:rFonts w:ascii="Calibri" w:hAnsi="Calibri"/>
          <w:sz w:val="22"/>
          <w:szCs w:val="22"/>
          <w:lang w:val="de-DE"/>
        </w:rPr>
        <w:t xml:space="preserve">. Sie lassen sich zu einem Rechteck mit dem Flächeninhalt </w:t>
      </w:r>
      <w:r w:rsidRPr="0023079A">
        <w:rPr>
          <w:rFonts w:ascii="Calibri" w:hAnsi="Calibri"/>
          <w:position w:val="-24"/>
          <w:sz w:val="22"/>
          <w:szCs w:val="22"/>
          <w:lang w:val="de-DE"/>
        </w:rPr>
        <w:object w:dxaOrig="1719" w:dyaOrig="620">
          <v:shape id="_x0000_i1040" type="#_x0000_t75" style="width:86.25pt;height:30.75pt" o:ole="">
            <v:imagedata r:id="rId75" o:title=""/>
          </v:shape>
          <o:OLEObject Type="Embed" ProgID="Equation.3" ShapeID="_x0000_i1040" DrawAspect="Content" ObjectID="_1436032875" r:id="rId76"/>
        </w:object>
      </w:r>
      <w:r w:rsidRPr="0023079A">
        <w:rPr>
          <w:rFonts w:ascii="Calibri" w:hAnsi="Calibri"/>
          <w:sz w:val="22"/>
          <w:szCs w:val="22"/>
          <w:lang w:val="de-DE"/>
        </w:rPr>
        <w:t xml:space="preserve"> FE zusammenfügen.</w:t>
      </w:r>
    </w:p>
    <w:p w:rsidR="00611FC5" w:rsidRPr="0023079A" w:rsidRDefault="00611FC5">
      <w:pPr>
        <w:rPr>
          <w:rFonts w:ascii="Calibri" w:hAnsi="Calibri"/>
          <w:sz w:val="22"/>
          <w:szCs w:val="22"/>
          <w:lang w:val="de-DE"/>
        </w:rPr>
      </w:pPr>
      <w:r w:rsidRPr="0023079A">
        <w:rPr>
          <w:rFonts w:ascii="Calibri" w:hAnsi="Calibri"/>
          <w:sz w:val="22"/>
          <w:szCs w:val="22"/>
          <w:lang w:val="de-DE"/>
        </w:rPr>
        <w:t xml:space="preserve">Die beiden anderen Dreiecke haben die Seitenlängen </w:t>
      </w:r>
      <w:r w:rsidRPr="0023079A">
        <w:rPr>
          <w:rFonts w:ascii="Calibri" w:hAnsi="Calibri"/>
          <w:position w:val="-28"/>
          <w:sz w:val="22"/>
          <w:szCs w:val="22"/>
          <w:lang w:val="de-DE"/>
        </w:rPr>
        <w:object w:dxaOrig="1520" w:dyaOrig="680">
          <v:shape id="_x0000_i1041" type="#_x0000_t75" style="width:75.75pt;height:33.75pt" o:ole="">
            <v:imagedata r:id="rId77" o:title=""/>
          </v:shape>
          <o:OLEObject Type="Embed" ProgID="Equation.3" ShapeID="_x0000_i1041" DrawAspect="Content" ObjectID="_1436032876" r:id="rId78"/>
        </w:object>
      </w:r>
      <w:r w:rsidRPr="0023079A">
        <w:rPr>
          <w:rFonts w:ascii="Calibri" w:hAnsi="Calibri"/>
          <w:sz w:val="22"/>
          <w:szCs w:val="22"/>
          <w:lang w:val="de-DE"/>
        </w:rPr>
        <w:t xml:space="preserve"> </w:t>
      </w:r>
      <w:proofErr w:type="gramStart"/>
      <w:r w:rsidRPr="0023079A">
        <w:rPr>
          <w:rFonts w:ascii="Calibri" w:hAnsi="Calibri"/>
          <w:sz w:val="22"/>
          <w:szCs w:val="22"/>
          <w:lang w:val="de-DE"/>
        </w:rPr>
        <w:t xml:space="preserve">und </w:t>
      </w:r>
      <w:proofErr w:type="gramEnd"/>
      <w:r w:rsidRPr="0023079A">
        <w:rPr>
          <w:rFonts w:ascii="Calibri" w:hAnsi="Calibri"/>
          <w:position w:val="-24"/>
          <w:sz w:val="22"/>
          <w:szCs w:val="22"/>
        </w:rPr>
        <w:object w:dxaOrig="380" w:dyaOrig="620">
          <v:shape id="_x0000_i1042" type="#_x0000_t75" style="width:18.75pt;height:30.75pt" o:ole="">
            <v:imagedata r:id="rId70" o:title=""/>
          </v:shape>
          <o:OLEObject Type="Embed" ProgID="Equation.3" ShapeID="_x0000_i1042" DrawAspect="Content" ObjectID="_1436032877" r:id="rId79"/>
        </w:object>
      </w:r>
      <w:r w:rsidRPr="0023079A">
        <w:rPr>
          <w:rFonts w:ascii="Calibri" w:hAnsi="Calibri"/>
          <w:sz w:val="22"/>
          <w:szCs w:val="22"/>
          <w:lang w:val="de-DE"/>
        </w:rPr>
        <w:t xml:space="preserve">. Auch sie können zu einem Rechteck zusammengelegt werden.  Es hat den Flächeninhalt </w:t>
      </w:r>
      <w:r w:rsidRPr="0023079A">
        <w:rPr>
          <w:rFonts w:ascii="Calibri" w:hAnsi="Calibri"/>
          <w:position w:val="-24"/>
          <w:sz w:val="22"/>
          <w:szCs w:val="22"/>
        </w:rPr>
        <w:object w:dxaOrig="1600" w:dyaOrig="620">
          <v:shape id="_x0000_i1043" type="#_x0000_t75" style="width:80.25pt;height:30.75pt" o:ole="">
            <v:imagedata r:id="rId80" o:title=""/>
          </v:shape>
          <o:OLEObject Type="Embed" ProgID="Equation.3" ShapeID="_x0000_i1043" DrawAspect="Content" ObjectID="_1436032878" r:id="rId81"/>
        </w:object>
      </w:r>
      <w:r w:rsidRPr="0023079A">
        <w:rPr>
          <w:rFonts w:ascii="Calibri" w:hAnsi="Calibri"/>
          <w:sz w:val="22"/>
          <w:szCs w:val="22"/>
          <w:lang w:val="de-DE"/>
        </w:rPr>
        <w:t xml:space="preserve"> FE.</w:t>
      </w:r>
    </w:p>
    <w:p w:rsidR="00611FC5" w:rsidRPr="0023079A" w:rsidRDefault="00611FC5">
      <w:pPr>
        <w:rPr>
          <w:rFonts w:ascii="Calibri" w:hAnsi="Calibri"/>
          <w:sz w:val="22"/>
          <w:szCs w:val="22"/>
          <w:lang w:val="de-DE"/>
        </w:rPr>
      </w:pPr>
      <w:r w:rsidRPr="0023079A">
        <w:rPr>
          <w:rFonts w:ascii="Calibri" w:hAnsi="Calibri"/>
          <w:sz w:val="22"/>
          <w:szCs w:val="22"/>
          <w:lang w:val="de-DE"/>
        </w:rPr>
        <w:t xml:space="preserve">Damit ergibt sich der gesuchte Flächeninhalt: </w:t>
      </w:r>
      <w:r w:rsidRPr="0023079A">
        <w:rPr>
          <w:rFonts w:ascii="Calibri" w:hAnsi="Calibri"/>
          <w:position w:val="-28"/>
          <w:sz w:val="22"/>
          <w:szCs w:val="22"/>
        </w:rPr>
        <w:object w:dxaOrig="3200" w:dyaOrig="680">
          <v:shape id="_x0000_i1044" type="#_x0000_t75" style="width:159.75pt;height:33.75pt" o:ole="">
            <v:imagedata r:id="rId82" o:title=""/>
          </v:shape>
          <o:OLEObject Type="Embed" ProgID="Equation.3" ShapeID="_x0000_i1044" DrawAspect="Content" ObjectID="_1436032879" r:id="rId83"/>
        </w:object>
      </w:r>
      <w:r w:rsidRPr="0023079A">
        <w:rPr>
          <w:rFonts w:ascii="Calibri" w:hAnsi="Calibri"/>
          <w:sz w:val="22"/>
          <w:szCs w:val="22"/>
          <w:lang w:val="de-DE"/>
        </w:rPr>
        <w:t xml:space="preserve"> FE. </w:t>
      </w:r>
    </w:p>
    <w:p w:rsidR="00611FC5" w:rsidRDefault="00611FC5">
      <w:pPr>
        <w:rPr>
          <w:rFonts w:ascii="Calibri" w:hAnsi="Calibri"/>
          <w:lang w:val="de-DE"/>
        </w:rPr>
      </w:pPr>
    </w:p>
    <w:p w:rsidR="00B126A9" w:rsidRDefault="00B126A9">
      <w:pPr>
        <w:rPr>
          <w:rFonts w:ascii="Calibri" w:hAnsi="Calibri"/>
          <w:lang w:val="de-DE"/>
        </w:rPr>
      </w:pPr>
    </w:p>
    <w:p w:rsidR="00B126A9" w:rsidRPr="002627C5" w:rsidRDefault="00B126A9" w:rsidP="00B126A9">
      <w:pPr>
        <w:rPr>
          <w:rFonts w:ascii="Calibri" w:hAnsi="Calibri"/>
          <w:b/>
          <w:bCs/>
          <w:sz w:val="28"/>
          <w:lang w:val="de-DE"/>
        </w:rPr>
      </w:pPr>
      <w:r w:rsidRPr="002627C5">
        <w:rPr>
          <w:rFonts w:ascii="Calibri" w:hAnsi="Calibri"/>
          <w:b/>
          <w:bCs/>
          <w:sz w:val="28"/>
          <w:lang w:val="de-DE"/>
        </w:rPr>
        <w:t>Anmerkungen zur Aufgaben und  zum Einsatz:</w:t>
      </w:r>
    </w:p>
    <w:p w:rsidR="00B126A9" w:rsidRPr="002627C5" w:rsidRDefault="00B126A9" w:rsidP="00B126A9">
      <w:pPr>
        <w:rPr>
          <w:rFonts w:ascii="Calibri" w:hAnsi="Calibri"/>
          <w:lang w:val="de-DE"/>
        </w:rPr>
      </w:pPr>
    </w:p>
    <w:p w:rsidR="00B126A9" w:rsidRPr="0023079A" w:rsidRDefault="00B126A9" w:rsidP="00B126A9">
      <w:pPr>
        <w:rPr>
          <w:rFonts w:ascii="Calibri" w:hAnsi="Calibri"/>
          <w:sz w:val="22"/>
          <w:szCs w:val="22"/>
          <w:lang w:val="de-DE"/>
        </w:rPr>
      </w:pPr>
      <w:r w:rsidRPr="0023079A">
        <w:rPr>
          <w:rFonts w:ascii="Calibri" w:hAnsi="Calibri"/>
          <w:sz w:val="22"/>
          <w:szCs w:val="22"/>
          <w:lang w:val="de-DE"/>
        </w:rPr>
        <w:t xml:space="preserve">Zu dieser Aufgabe </w:t>
      </w:r>
      <w:r w:rsidR="000A494F" w:rsidRPr="0023079A">
        <w:rPr>
          <w:rFonts w:ascii="Calibri" w:hAnsi="Calibri"/>
          <w:sz w:val="22"/>
          <w:szCs w:val="22"/>
          <w:lang w:val="de-DE"/>
        </w:rPr>
        <w:t>ist eine Hilf</w:t>
      </w:r>
      <w:r w:rsidR="0023079A">
        <w:rPr>
          <w:rFonts w:ascii="Calibri" w:hAnsi="Calibri"/>
          <w:sz w:val="22"/>
          <w:szCs w:val="22"/>
          <w:lang w:val="de-DE"/>
        </w:rPr>
        <w:t>edatei mit dem Namen „</w:t>
      </w:r>
      <w:hyperlink r:id="rId84" w:history="1">
        <w:r w:rsidR="0023079A" w:rsidRPr="0023079A">
          <w:rPr>
            <w:rStyle w:val="Hyperlink"/>
            <w:rFonts w:ascii="Calibri" w:hAnsi="Calibri"/>
            <w:sz w:val="22"/>
            <w:szCs w:val="22"/>
            <w:lang w:val="de-DE"/>
          </w:rPr>
          <w:t>Zerlegung_Hilfe_</w:t>
        </w:r>
        <w:r w:rsidR="000A494F" w:rsidRPr="0023079A">
          <w:rPr>
            <w:rStyle w:val="Hyperlink"/>
            <w:rFonts w:ascii="Calibri" w:hAnsi="Calibri"/>
            <w:sz w:val="22"/>
            <w:szCs w:val="22"/>
            <w:lang w:val="de-DE"/>
          </w:rPr>
          <w:t>470712b</w:t>
        </w:r>
        <w:r w:rsidR="005C6B58">
          <w:rPr>
            <w:rStyle w:val="Hyperlink"/>
            <w:rFonts w:ascii="Calibri" w:hAnsi="Calibri"/>
            <w:sz w:val="22"/>
            <w:szCs w:val="22"/>
            <w:lang w:val="de-DE"/>
          </w:rPr>
          <w:t>.docx</w:t>
        </w:r>
      </w:hyperlink>
      <w:r w:rsidR="000A494F" w:rsidRPr="0023079A">
        <w:rPr>
          <w:rFonts w:ascii="Calibri" w:hAnsi="Calibri"/>
          <w:sz w:val="22"/>
          <w:szCs w:val="22"/>
          <w:lang w:val="de-DE"/>
        </w:rPr>
        <w:t>“ verfügbar.</w:t>
      </w:r>
    </w:p>
    <w:p w:rsidR="00B126A9" w:rsidRPr="009A2B8A" w:rsidRDefault="00B126A9" w:rsidP="00B126A9">
      <w:pPr>
        <w:rPr>
          <w:rFonts w:ascii="Calibri" w:hAnsi="Calibri"/>
          <w:lang w:val="de-DE"/>
        </w:rPr>
      </w:pPr>
    </w:p>
    <w:p w:rsidR="00B126A9" w:rsidRPr="009A2B8A" w:rsidRDefault="00B126A9" w:rsidP="00B126A9">
      <w:pPr>
        <w:rPr>
          <w:rFonts w:ascii="Calibri" w:hAnsi="Calibri"/>
          <w:lang w:val="de-DE"/>
        </w:rPr>
      </w:pPr>
    </w:p>
    <w:sectPr w:rsidR="00B126A9" w:rsidRPr="009A2B8A" w:rsidSect="004E7168">
      <w:headerReference w:type="default" r:id="rId85"/>
      <w:footerReference w:type="even" r:id="rId86"/>
      <w:footerReference w:type="default" r:id="rId87"/>
      <w:headerReference w:type="first" r:id="rId88"/>
      <w:footerReference w:type="first" r:id="rId89"/>
      <w:pgSz w:w="11900" w:h="16840"/>
      <w:pgMar w:top="1134" w:right="1134" w:bottom="1134" w:left="1134" w:header="709" w:footer="85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85525" w:rsidRDefault="00085525">
      <w:r>
        <w:separator/>
      </w:r>
    </w:p>
  </w:endnote>
  <w:endnote w:type="continuationSeparator" w:id="0">
    <w:p w:rsidR="00085525" w:rsidRDefault="000855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30204"/>
    <w:charset w:val="00"/>
    <w:family w:val="swiss"/>
    <w:pitch w:val="variable"/>
    <w:sig w:usb0="00000007" w:usb1="00000000" w:usb2="00000000" w:usb3="00000000" w:csb0="00000093" w:csb1="00000000"/>
  </w:font>
  <w:font w:name="ヒラギノ角ゴ Pro W3">
    <w:charset w:val="00"/>
    <w:family w:val="roman"/>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D9A" w:rsidRPr="008D0D9A" w:rsidRDefault="008D0D9A" w:rsidP="008D0D9A">
    <w:pPr>
      <w:tabs>
        <w:tab w:val="center" w:pos="4536"/>
        <w:tab w:val="right" w:pos="9072"/>
      </w:tabs>
      <w:rPr>
        <w:rFonts w:asciiTheme="minorHAnsi" w:eastAsiaTheme="minorHAnsi" w:hAnsiTheme="minorHAnsi" w:cstheme="minorBidi"/>
        <w:sz w:val="22"/>
        <w:szCs w:val="22"/>
        <w:lang w:val="de-DE"/>
      </w:rPr>
    </w:pPr>
    <w:r w:rsidRPr="008D0D9A">
      <w:rPr>
        <w:rFonts w:asciiTheme="minorHAnsi" w:eastAsiaTheme="minorHAnsi" w:hAnsiTheme="minorHAnsi" w:cstheme="minorBidi"/>
        <w:sz w:val="22"/>
        <w:szCs w:val="22"/>
        <w:lang w:val="de-DE"/>
      </w:rPr>
      <w:t>__________________________________________________________________________________</w:t>
    </w:r>
  </w:p>
  <w:p w:rsidR="008D0D9A" w:rsidRPr="008D0D9A" w:rsidRDefault="008D0D9A" w:rsidP="008D0D9A">
    <w:pPr>
      <w:tabs>
        <w:tab w:val="center" w:pos="4536"/>
        <w:tab w:val="right" w:pos="9072"/>
      </w:tabs>
      <w:rPr>
        <w:rFonts w:asciiTheme="minorHAnsi" w:eastAsiaTheme="minorHAnsi" w:hAnsiTheme="minorHAnsi" w:cstheme="minorBidi"/>
        <w:sz w:val="22"/>
        <w:szCs w:val="22"/>
        <w:lang w:val="de-DE"/>
      </w:rPr>
    </w:pPr>
    <w:r w:rsidRPr="008D0D9A">
      <w:rPr>
        <w:rFonts w:asciiTheme="minorHAnsi" w:eastAsiaTheme="minorHAnsi" w:hAnsiTheme="minorHAnsi" w:cstheme="minorBidi"/>
        <w:sz w:val="22"/>
        <w:szCs w:val="22"/>
        <w:lang w:val="de-DE"/>
      </w:rPr>
      <w:t xml:space="preserve">Arbeitsgruppe </w:t>
    </w:r>
    <w:proofErr w:type="spellStart"/>
    <w:r w:rsidRPr="008D0D9A">
      <w:rPr>
        <w:rFonts w:asciiTheme="minorHAnsi" w:eastAsiaTheme="minorHAnsi" w:hAnsiTheme="minorHAnsi" w:cstheme="minorBidi"/>
        <w:sz w:val="22"/>
        <w:szCs w:val="22"/>
        <w:lang w:val="de-DE"/>
      </w:rPr>
      <w:t>MAfiSuS</w:t>
    </w:r>
    <w:proofErr w:type="spellEnd"/>
    <w:r w:rsidRPr="008D0D9A">
      <w:rPr>
        <w:rFonts w:asciiTheme="minorHAnsi" w:eastAsiaTheme="minorHAnsi" w:hAnsiTheme="minorHAnsi" w:cstheme="minorBidi"/>
        <w:sz w:val="22"/>
        <w:szCs w:val="22"/>
        <w:lang w:val="de-DE"/>
      </w:rPr>
      <w:t xml:space="preserve"> . Michael </w:t>
    </w:r>
    <w:proofErr w:type="spellStart"/>
    <w:r w:rsidRPr="008D0D9A">
      <w:rPr>
        <w:rFonts w:asciiTheme="minorHAnsi" w:eastAsiaTheme="minorHAnsi" w:hAnsiTheme="minorHAnsi" w:cstheme="minorBidi"/>
        <w:sz w:val="22"/>
        <w:szCs w:val="22"/>
        <w:lang w:val="de-DE"/>
      </w:rPr>
      <w:t>Rüsing</w:t>
    </w:r>
    <w:proofErr w:type="spellEnd"/>
    <w:r w:rsidRPr="008D0D9A">
      <w:rPr>
        <w:rFonts w:asciiTheme="minorHAnsi" w:eastAsiaTheme="minorHAnsi" w:hAnsiTheme="minorHAnsi" w:cstheme="minorBidi"/>
        <w:sz w:val="22"/>
        <w:szCs w:val="22"/>
        <w:lang w:val="de-DE"/>
      </w:rPr>
      <w:t xml:space="preserve"> (Essen), Thomas </w:t>
    </w:r>
    <w:proofErr w:type="spellStart"/>
    <w:r w:rsidRPr="008D0D9A">
      <w:rPr>
        <w:rFonts w:asciiTheme="minorHAnsi" w:eastAsiaTheme="minorHAnsi" w:hAnsiTheme="minorHAnsi" w:cstheme="minorBidi"/>
        <w:sz w:val="22"/>
        <w:szCs w:val="22"/>
        <w:lang w:val="de-DE"/>
      </w:rPr>
      <w:t>Giebisch</w:t>
    </w:r>
    <w:proofErr w:type="spellEnd"/>
    <w:r w:rsidRPr="008D0D9A">
      <w:rPr>
        <w:rFonts w:asciiTheme="minorHAnsi" w:eastAsiaTheme="minorHAnsi" w:hAnsiTheme="minorHAnsi" w:cstheme="minorBidi"/>
        <w:sz w:val="22"/>
        <w:szCs w:val="22"/>
        <w:lang w:val="de-DE"/>
      </w:rPr>
      <w:t xml:space="preserve"> (Remscheid), Gaby </w:t>
    </w:r>
    <w:proofErr w:type="spellStart"/>
    <w:r w:rsidRPr="008D0D9A">
      <w:rPr>
        <w:rFonts w:asciiTheme="minorHAnsi" w:eastAsiaTheme="minorHAnsi" w:hAnsiTheme="minorHAnsi" w:cstheme="minorBidi"/>
        <w:sz w:val="22"/>
        <w:szCs w:val="22"/>
        <w:lang w:val="de-DE"/>
      </w:rPr>
      <w:t>Heintz</w:t>
    </w:r>
    <w:proofErr w:type="spellEnd"/>
    <w:r w:rsidRPr="008D0D9A">
      <w:rPr>
        <w:rFonts w:asciiTheme="minorHAnsi" w:eastAsiaTheme="minorHAnsi" w:hAnsiTheme="minorHAnsi" w:cstheme="minorBidi"/>
        <w:sz w:val="22"/>
        <w:szCs w:val="22"/>
        <w:lang w:val="de-DE"/>
      </w:rPr>
      <w:t xml:space="preserve"> (Neuss), Steffen </w:t>
    </w:r>
    <w:proofErr w:type="spellStart"/>
    <w:r w:rsidRPr="008D0D9A">
      <w:rPr>
        <w:rFonts w:asciiTheme="minorHAnsi" w:eastAsiaTheme="minorHAnsi" w:hAnsiTheme="minorHAnsi" w:cstheme="minorBidi"/>
        <w:sz w:val="22"/>
        <w:szCs w:val="22"/>
        <w:lang w:val="de-DE"/>
      </w:rPr>
      <w:t>Heyroth</w:t>
    </w:r>
    <w:proofErr w:type="spellEnd"/>
    <w:r w:rsidRPr="008D0D9A">
      <w:rPr>
        <w:rFonts w:asciiTheme="minorHAnsi" w:eastAsiaTheme="minorHAnsi" w:hAnsiTheme="minorHAnsi" w:cstheme="minorBidi"/>
        <w:sz w:val="22"/>
        <w:szCs w:val="22"/>
        <w:lang w:val="de-DE"/>
      </w:rPr>
      <w:t xml:space="preserve"> (Essen), Matthias Lippert (Remscheid), Ellen Voigt (Wuppertal)</w:t>
    </w:r>
  </w:p>
  <w:p w:rsidR="008D0D9A" w:rsidRPr="008D0D9A" w:rsidRDefault="008D0D9A" w:rsidP="008D0D9A">
    <w:pPr>
      <w:tabs>
        <w:tab w:val="center" w:pos="4536"/>
        <w:tab w:val="right" w:pos="9072"/>
      </w:tabs>
      <w:jc w:val="center"/>
      <w:rPr>
        <w:rFonts w:asciiTheme="minorHAnsi" w:eastAsiaTheme="minorHAnsi" w:hAnsiTheme="minorHAnsi" w:cstheme="minorBidi"/>
        <w:sz w:val="22"/>
        <w:szCs w:val="22"/>
        <w:lang w:val="de-DE"/>
      </w:rPr>
    </w:pPr>
    <w:r w:rsidRPr="008D0D9A">
      <w:rPr>
        <w:rFonts w:asciiTheme="minorHAnsi" w:eastAsiaTheme="minorHAnsi" w:hAnsiTheme="minorHAnsi" w:cstheme="minorBidi"/>
        <w:sz w:val="22"/>
        <w:szCs w:val="22"/>
        <w:lang w:val="de-DE"/>
      </w:rPr>
      <w:t xml:space="preserve">Seite </w:t>
    </w:r>
    <w:r w:rsidRPr="008D0D9A">
      <w:rPr>
        <w:rFonts w:asciiTheme="minorHAnsi" w:eastAsiaTheme="minorHAnsi" w:hAnsiTheme="minorHAnsi" w:cstheme="minorBidi"/>
        <w:b/>
        <w:sz w:val="22"/>
        <w:szCs w:val="22"/>
        <w:lang w:val="de-DE"/>
      </w:rPr>
      <w:fldChar w:fldCharType="begin"/>
    </w:r>
    <w:r w:rsidRPr="008D0D9A">
      <w:rPr>
        <w:rFonts w:asciiTheme="minorHAnsi" w:eastAsiaTheme="minorHAnsi" w:hAnsiTheme="minorHAnsi" w:cstheme="minorBidi"/>
        <w:b/>
        <w:sz w:val="22"/>
        <w:szCs w:val="22"/>
        <w:lang w:val="de-DE"/>
      </w:rPr>
      <w:instrText>PAGE  \* Arabic  \* MERGEFORMAT</w:instrText>
    </w:r>
    <w:r w:rsidRPr="008D0D9A">
      <w:rPr>
        <w:rFonts w:asciiTheme="minorHAnsi" w:eastAsiaTheme="minorHAnsi" w:hAnsiTheme="minorHAnsi" w:cstheme="minorBidi"/>
        <w:b/>
        <w:sz w:val="22"/>
        <w:szCs w:val="22"/>
        <w:lang w:val="de-DE"/>
      </w:rPr>
      <w:fldChar w:fldCharType="separate"/>
    </w:r>
    <w:r w:rsidR="004E7168">
      <w:rPr>
        <w:rFonts w:asciiTheme="minorHAnsi" w:eastAsiaTheme="minorHAnsi" w:hAnsiTheme="minorHAnsi" w:cstheme="minorBidi"/>
        <w:b/>
        <w:noProof/>
        <w:sz w:val="22"/>
        <w:szCs w:val="22"/>
        <w:lang w:val="de-DE"/>
      </w:rPr>
      <w:t>2</w:t>
    </w:r>
    <w:r w:rsidRPr="008D0D9A">
      <w:rPr>
        <w:rFonts w:asciiTheme="minorHAnsi" w:eastAsiaTheme="minorHAnsi" w:hAnsiTheme="minorHAnsi" w:cstheme="minorBidi"/>
        <w:b/>
        <w:sz w:val="22"/>
        <w:szCs w:val="22"/>
        <w:lang w:val="de-DE"/>
      </w:rPr>
      <w:fldChar w:fldCharType="end"/>
    </w:r>
    <w:r w:rsidRPr="008D0D9A">
      <w:rPr>
        <w:rFonts w:asciiTheme="minorHAnsi" w:eastAsiaTheme="minorHAnsi" w:hAnsiTheme="minorHAnsi" w:cstheme="minorBidi"/>
        <w:sz w:val="22"/>
        <w:szCs w:val="22"/>
        <w:lang w:val="de-DE"/>
      </w:rPr>
      <w:t xml:space="preserve"> von </w:t>
    </w:r>
    <w:r w:rsidRPr="008D0D9A">
      <w:rPr>
        <w:rFonts w:asciiTheme="minorHAnsi" w:eastAsiaTheme="minorHAnsi" w:hAnsiTheme="minorHAnsi" w:cstheme="minorBidi"/>
        <w:b/>
        <w:sz w:val="22"/>
        <w:szCs w:val="22"/>
        <w:lang w:val="de-DE"/>
      </w:rPr>
      <w:fldChar w:fldCharType="begin"/>
    </w:r>
    <w:r w:rsidRPr="008D0D9A">
      <w:rPr>
        <w:rFonts w:asciiTheme="minorHAnsi" w:eastAsiaTheme="minorHAnsi" w:hAnsiTheme="minorHAnsi" w:cstheme="minorBidi"/>
        <w:b/>
        <w:sz w:val="22"/>
        <w:szCs w:val="22"/>
        <w:lang w:val="de-DE"/>
      </w:rPr>
      <w:instrText>NUMPAGES  \* Arabic  \* MERGEFORMAT</w:instrText>
    </w:r>
    <w:r w:rsidRPr="008D0D9A">
      <w:rPr>
        <w:rFonts w:asciiTheme="minorHAnsi" w:eastAsiaTheme="minorHAnsi" w:hAnsiTheme="minorHAnsi" w:cstheme="minorBidi"/>
        <w:b/>
        <w:sz w:val="22"/>
        <w:szCs w:val="22"/>
        <w:lang w:val="de-DE"/>
      </w:rPr>
      <w:fldChar w:fldCharType="separate"/>
    </w:r>
    <w:r w:rsidR="004E7168">
      <w:rPr>
        <w:rFonts w:asciiTheme="minorHAnsi" w:eastAsiaTheme="minorHAnsi" w:hAnsiTheme="minorHAnsi" w:cstheme="minorBidi"/>
        <w:b/>
        <w:noProof/>
        <w:sz w:val="22"/>
        <w:szCs w:val="22"/>
        <w:lang w:val="de-DE"/>
      </w:rPr>
      <w:t>15</w:t>
    </w:r>
    <w:r w:rsidRPr="008D0D9A">
      <w:rPr>
        <w:rFonts w:asciiTheme="minorHAnsi" w:eastAsiaTheme="minorHAnsi" w:hAnsiTheme="minorHAnsi" w:cstheme="minorBidi"/>
        <w:b/>
        <w:sz w:val="22"/>
        <w:szCs w:val="22"/>
        <w:lang w:val="de-DE"/>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7168" w:rsidRPr="004E7168" w:rsidRDefault="004E7168" w:rsidP="004E7168">
    <w:pPr>
      <w:tabs>
        <w:tab w:val="center" w:pos="4536"/>
        <w:tab w:val="right" w:pos="9072"/>
      </w:tabs>
      <w:rPr>
        <w:rFonts w:asciiTheme="minorHAnsi" w:eastAsiaTheme="minorHAnsi" w:hAnsiTheme="minorHAnsi" w:cstheme="minorBidi"/>
        <w:sz w:val="22"/>
        <w:szCs w:val="22"/>
        <w:lang w:val="de-DE"/>
      </w:rPr>
    </w:pPr>
    <w:r w:rsidRPr="004E7168">
      <w:rPr>
        <w:rFonts w:asciiTheme="minorHAnsi" w:eastAsiaTheme="minorHAnsi" w:hAnsiTheme="minorHAnsi" w:cstheme="minorBidi"/>
        <w:sz w:val="22"/>
        <w:szCs w:val="22"/>
        <w:lang w:val="de-DE"/>
      </w:rPr>
      <w:t>__________________________________________________________________________________</w:t>
    </w:r>
  </w:p>
  <w:p w:rsidR="004E7168" w:rsidRPr="004E7168" w:rsidRDefault="004E7168" w:rsidP="004E7168">
    <w:pPr>
      <w:tabs>
        <w:tab w:val="center" w:pos="4536"/>
        <w:tab w:val="right" w:pos="9072"/>
      </w:tabs>
      <w:rPr>
        <w:rFonts w:asciiTheme="minorHAnsi" w:eastAsiaTheme="minorHAnsi" w:hAnsiTheme="minorHAnsi" w:cstheme="minorBidi"/>
        <w:sz w:val="22"/>
        <w:szCs w:val="22"/>
        <w:lang w:val="de-DE"/>
      </w:rPr>
    </w:pPr>
    <w:r w:rsidRPr="004E7168">
      <w:rPr>
        <w:rFonts w:asciiTheme="minorHAnsi" w:eastAsiaTheme="minorHAnsi" w:hAnsiTheme="minorHAnsi" w:cstheme="minorBidi"/>
        <w:sz w:val="22"/>
        <w:szCs w:val="22"/>
        <w:lang w:val="de-DE"/>
      </w:rPr>
      <w:t xml:space="preserve">Arbeitsgruppe </w:t>
    </w:r>
    <w:proofErr w:type="spellStart"/>
    <w:r w:rsidRPr="004E7168">
      <w:rPr>
        <w:rFonts w:asciiTheme="minorHAnsi" w:eastAsiaTheme="minorHAnsi" w:hAnsiTheme="minorHAnsi" w:cstheme="minorBidi"/>
        <w:sz w:val="22"/>
        <w:szCs w:val="22"/>
        <w:lang w:val="de-DE"/>
      </w:rPr>
      <w:t>MAfiSuS</w:t>
    </w:r>
    <w:proofErr w:type="spellEnd"/>
    <w:r w:rsidRPr="004E7168">
      <w:rPr>
        <w:rFonts w:asciiTheme="minorHAnsi" w:eastAsiaTheme="minorHAnsi" w:hAnsiTheme="minorHAnsi" w:cstheme="minorBidi"/>
        <w:sz w:val="22"/>
        <w:szCs w:val="22"/>
        <w:lang w:val="de-DE"/>
      </w:rPr>
      <w:t xml:space="preserve"> . Michael </w:t>
    </w:r>
    <w:proofErr w:type="spellStart"/>
    <w:r w:rsidRPr="004E7168">
      <w:rPr>
        <w:rFonts w:asciiTheme="minorHAnsi" w:eastAsiaTheme="minorHAnsi" w:hAnsiTheme="minorHAnsi" w:cstheme="minorBidi"/>
        <w:sz w:val="22"/>
        <w:szCs w:val="22"/>
        <w:lang w:val="de-DE"/>
      </w:rPr>
      <w:t>Rüsing</w:t>
    </w:r>
    <w:proofErr w:type="spellEnd"/>
    <w:r w:rsidRPr="004E7168">
      <w:rPr>
        <w:rFonts w:asciiTheme="minorHAnsi" w:eastAsiaTheme="minorHAnsi" w:hAnsiTheme="minorHAnsi" w:cstheme="minorBidi"/>
        <w:sz w:val="22"/>
        <w:szCs w:val="22"/>
        <w:lang w:val="de-DE"/>
      </w:rPr>
      <w:t xml:space="preserve"> (Essen), Thomas </w:t>
    </w:r>
    <w:proofErr w:type="spellStart"/>
    <w:r w:rsidRPr="004E7168">
      <w:rPr>
        <w:rFonts w:asciiTheme="minorHAnsi" w:eastAsiaTheme="minorHAnsi" w:hAnsiTheme="minorHAnsi" w:cstheme="minorBidi"/>
        <w:sz w:val="22"/>
        <w:szCs w:val="22"/>
        <w:lang w:val="de-DE"/>
      </w:rPr>
      <w:t>Giebisch</w:t>
    </w:r>
    <w:proofErr w:type="spellEnd"/>
    <w:r w:rsidRPr="004E7168">
      <w:rPr>
        <w:rFonts w:asciiTheme="minorHAnsi" w:eastAsiaTheme="minorHAnsi" w:hAnsiTheme="minorHAnsi" w:cstheme="minorBidi"/>
        <w:sz w:val="22"/>
        <w:szCs w:val="22"/>
        <w:lang w:val="de-DE"/>
      </w:rPr>
      <w:t xml:space="preserve"> (Remscheid), Gaby </w:t>
    </w:r>
    <w:proofErr w:type="spellStart"/>
    <w:r w:rsidRPr="004E7168">
      <w:rPr>
        <w:rFonts w:asciiTheme="minorHAnsi" w:eastAsiaTheme="minorHAnsi" w:hAnsiTheme="minorHAnsi" w:cstheme="minorBidi"/>
        <w:sz w:val="22"/>
        <w:szCs w:val="22"/>
        <w:lang w:val="de-DE"/>
      </w:rPr>
      <w:t>Heintz</w:t>
    </w:r>
    <w:proofErr w:type="spellEnd"/>
    <w:r w:rsidRPr="004E7168">
      <w:rPr>
        <w:rFonts w:asciiTheme="minorHAnsi" w:eastAsiaTheme="minorHAnsi" w:hAnsiTheme="minorHAnsi" w:cstheme="minorBidi"/>
        <w:sz w:val="22"/>
        <w:szCs w:val="22"/>
        <w:lang w:val="de-DE"/>
      </w:rPr>
      <w:t xml:space="preserve"> (Neuss), Steffen </w:t>
    </w:r>
    <w:proofErr w:type="spellStart"/>
    <w:r w:rsidRPr="004E7168">
      <w:rPr>
        <w:rFonts w:asciiTheme="minorHAnsi" w:eastAsiaTheme="minorHAnsi" w:hAnsiTheme="minorHAnsi" w:cstheme="minorBidi"/>
        <w:sz w:val="22"/>
        <w:szCs w:val="22"/>
        <w:lang w:val="de-DE"/>
      </w:rPr>
      <w:t>Heyroth</w:t>
    </w:r>
    <w:proofErr w:type="spellEnd"/>
    <w:r w:rsidRPr="004E7168">
      <w:rPr>
        <w:rFonts w:asciiTheme="minorHAnsi" w:eastAsiaTheme="minorHAnsi" w:hAnsiTheme="minorHAnsi" w:cstheme="minorBidi"/>
        <w:sz w:val="22"/>
        <w:szCs w:val="22"/>
        <w:lang w:val="de-DE"/>
      </w:rPr>
      <w:t xml:space="preserve"> (Essen), Matthias Lippert (Remscheid), Ellen Voigt (Wuppertal)</w:t>
    </w:r>
  </w:p>
  <w:p w:rsidR="004E7168" w:rsidRPr="004E7168" w:rsidRDefault="004E7168" w:rsidP="004E7168">
    <w:pPr>
      <w:tabs>
        <w:tab w:val="center" w:pos="4536"/>
        <w:tab w:val="right" w:pos="9072"/>
      </w:tabs>
      <w:jc w:val="center"/>
      <w:rPr>
        <w:rFonts w:asciiTheme="minorHAnsi" w:eastAsiaTheme="minorHAnsi" w:hAnsiTheme="minorHAnsi" w:cstheme="minorBidi"/>
        <w:sz w:val="22"/>
        <w:szCs w:val="22"/>
        <w:lang w:val="de-DE"/>
      </w:rPr>
    </w:pPr>
    <w:r w:rsidRPr="004E7168">
      <w:rPr>
        <w:rFonts w:asciiTheme="minorHAnsi" w:eastAsiaTheme="minorHAnsi" w:hAnsiTheme="minorHAnsi" w:cstheme="minorBidi"/>
        <w:sz w:val="22"/>
        <w:szCs w:val="22"/>
        <w:lang w:val="de-DE"/>
      </w:rPr>
      <w:t xml:space="preserve">Seite </w:t>
    </w:r>
    <w:r w:rsidRPr="004E7168">
      <w:rPr>
        <w:rFonts w:asciiTheme="minorHAnsi" w:eastAsiaTheme="minorHAnsi" w:hAnsiTheme="minorHAnsi" w:cstheme="minorBidi"/>
        <w:b/>
        <w:sz w:val="22"/>
        <w:szCs w:val="22"/>
        <w:lang w:val="de-DE"/>
      </w:rPr>
      <w:fldChar w:fldCharType="begin"/>
    </w:r>
    <w:r w:rsidRPr="004E7168">
      <w:rPr>
        <w:rFonts w:asciiTheme="minorHAnsi" w:eastAsiaTheme="minorHAnsi" w:hAnsiTheme="minorHAnsi" w:cstheme="minorBidi"/>
        <w:b/>
        <w:sz w:val="22"/>
        <w:szCs w:val="22"/>
        <w:lang w:val="de-DE"/>
      </w:rPr>
      <w:instrText>PAGE  \* Arabic  \* MERGEFORMAT</w:instrText>
    </w:r>
    <w:r w:rsidRPr="004E7168">
      <w:rPr>
        <w:rFonts w:asciiTheme="minorHAnsi" w:eastAsiaTheme="minorHAnsi" w:hAnsiTheme="minorHAnsi" w:cstheme="minorBidi"/>
        <w:b/>
        <w:sz w:val="22"/>
        <w:szCs w:val="22"/>
        <w:lang w:val="de-DE"/>
      </w:rPr>
      <w:fldChar w:fldCharType="separate"/>
    </w:r>
    <w:r w:rsidR="005C6B58">
      <w:rPr>
        <w:rFonts w:asciiTheme="minorHAnsi" w:eastAsiaTheme="minorHAnsi" w:hAnsiTheme="minorHAnsi" w:cstheme="minorBidi"/>
        <w:b/>
        <w:noProof/>
        <w:sz w:val="22"/>
        <w:szCs w:val="22"/>
        <w:lang w:val="de-DE"/>
      </w:rPr>
      <w:t>2</w:t>
    </w:r>
    <w:r w:rsidRPr="004E7168">
      <w:rPr>
        <w:rFonts w:asciiTheme="minorHAnsi" w:eastAsiaTheme="minorHAnsi" w:hAnsiTheme="minorHAnsi" w:cstheme="minorBidi"/>
        <w:b/>
        <w:sz w:val="22"/>
        <w:szCs w:val="22"/>
        <w:lang w:val="de-DE"/>
      </w:rPr>
      <w:fldChar w:fldCharType="end"/>
    </w:r>
    <w:r w:rsidRPr="004E7168">
      <w:rPr>
        <w:rFonts w:asciiTheme="minorHAnsi" w:eastAsiaTheme="minorHAnsi" w:hAnsiTheme="minorHAnsi" w:cstheme="minorBidi"/>
        <w:sz w:val="22"/>
        <w:szCs w:val="22"/>
        <w:lang w:val="de-DE"/>
      </w:rPr>
      <w:t xml:space="preserve"> von </w:t>
    </w:r>
    <w:r w:rsidRPr="004E7168">
      <w:rPr>
        <w:rFonts w:asciiTheme="minorHAnsi" w:eastAsiaTheme="minorHAnsi" w:hAnsiTheme="minorHAnsi" w:cstheme="minorBidi"/>
        <w:b/>
        <w:sz w:val="22"/>
        <w:szCs w:val="22"/>
        <w:lang w:val="de-DE"/>
      </w:rPr>
      <w:fldChar w:fldCharType="begin"/>
    </w:r>
    <w:r w:rsidRPr="004E7168">
      <w:rPr>
        <w:rFonts w:asciiTheme="minorHAnsi" w:eastAsiaTheme="minorHAnsi" w:hAnsiTheme="minorHAnsi" w:cstheme="minorBidi"/>
        <w:b/>
        <w:sz w:val="22"/>
        <w:szCs w:val="22"/>
        <w:lang w:val="de-DE"/>
      </w:rPr>
      <w:instrText>NUMPAGES  \* Arabic  \* MERGEFORMAT</w:instrText>
    </w:r>
    <w:r w:rsidRPr="004E7168">
      <w:rPr>
        <w:rFonts w:asciiTheme="minorHAnsi" w:eastAsiaTheme="minorHAnsi" w:hAnsiTheme="minorHAnsi" w:cstheme="minorBidi"/>
        <w:b/>
        <w:sz w:val="22"/>
        <w:szCs w:val="22"/>
        <w:lang w:val="de-DE"/>
      </w:rPr>
      <w:fldChar w:fldCharType="separate"/>
    </w:r>
    <w:r w:rsidR="005C6B58">
      <w:rPr>
        <w:rFonts w:asciiTheme="minorHAnsi" w:eastAsiaTheme="minorHAnsi" w:hAnsiTheme="minorHAnsi" w:cstheme="minorBidi"/>
        <w:b/>
        <w:noProof/>
        <w:sz w:val="22"/>
        <w:szCs w:val="22"/>
        <w:lang w:val="de-DE"/>
      </w:rPr>
      <w:t>13</w:t>
    </w:r>
    <w:r w:rsidRPr="004E7168">
      <w:rPr>
        <w:rFonts w:asciiTheme="minorHAnsi" w:eastAsiaTheme="minorHAnsi" w:hAnsiTheme="minorHAnsi" w:cstheme="minorBidi"/>
        <w:b/>
        <w:sz w:val="22"/>
        <w:szCs w:val="22"/>
        <w:lang w:val="de-D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D9A" w:rsidRPr="008D0D9A" w:rsidRDefault="008D0D9A" w:rsidP="008D0D9A">
    <w:pPr>
      <w:tabs>
        <w:tab w:val="center" w:pos="4536"/>
        <w:tab w:val="right" w:pos="9072"/>
      </w:tabs>
      <w:rPr>
        <w:rFonts w:asciiTheme="minorHAnsi" w:eastAsiaTheme="minorHAnsi" w:hAnsiTheme="minorHAnsi" w:cstheme="minorBidi"/>
        <w:sz w:val="22"/>
        <w:szCs w:val="22"/>
        <w:lang w:val="de-DE"/>
      </w:rPr>
    </w:pPr>
    <w:r w:rsidRPr="008D0D9A">
      <w:rPr>
        <w:rFonts w:asciiTheme="minorHAnsi" w:eastAsiaTheme="minorHAnsi" w:hAnsiTheme="minorHAnsi" w:cstheme="minorBidi"/>
        <w:sz w:val="22"/>
        <w:szCs w:val="22"/>
        <w:lang w:val="de-DE"/>
      </w:rPr>
      <w:t>__________________________________________________________________________________</w:t>
    </w:r>
  </w:p>
  <w:p w:rsidR="008D0D9A" w:rsidRPr="008D0D9A" w:rsidRDefault="008D0D9A" w:rsidP="008D0D9A">
    <w:pPr>
      <w:tabs>
        <w:tab w:val="center" w:pos="4536"/>
        <w:tab w:val="right" w:pos="9072"/>
      </w:tabs>
      <w:rPr>
        <w:rFonts w:asciiTheme="minorHAnsi" w:eastAsiaTheme="minorHAnsi" w:hAnsiTheme="minorHAnsi" w:cstheme="minorBidi"/>
        <w:sz w:val="22"/>
        <w:szCs w:val="22"/>
        <w:lang w:val="de-DE"/>
      </w:rPr>
    </w:pPr>
    <w:r w:rsidRPr="008D0D9A">
      <w:rPr>
        <w:rFonts w:asciiTheme="minorHAnsi" w:eastAsiaTheme="minorHAnsi" w:hAnsiTheme="minorHAnsi" w:cstheme="minorBidi"/>
        <w:sz w:val="22"/>
        <w:szCs w:val="22"/>
        <w:lang w:val="de-DE"/>
      </w:rPr>
      <w:t xml:space="preserve">Arbeitsgruppe </w:t>
    </w:r>
    <w:proofErr w:type="spellStart"/>
    <w:r w:rsidRPr="008D0D9A">
      <w:rPr>
        <w:rFonts w:asciiTheme="minorHAnsi" w:eastAsiaTheme="minorHAnsi" w:hAnsiTheme="minorHAnsi" w:cstheme="minorBidi"/>
        <w:sz w:val="22"/>
        <w:szCs w:val="22"/>
        <w:lang w:val="de-DE"/>
      </w:rPr>
      <w:t>MAfiSuS</w:t>
    </w:r>
    <w:proofErr w:type="spellEnd"/>
    <w:r w:rsidRPr="008D0D9A">
      <w:rPr>
        <w:rFonts w:asciiTheme="minorHAnsi" w:eastAsiaTheme="minorHAnsi" w:hAnsiTheme="minorHAnsi" w:cstheme="minorBidi"/>
        <w:sz w:val="22"/>
        <w:szCs w:val="22"/>
        <w:lang w:val="de-DE"/>
      </w:rPr>
      <w:t xml:space="preserve"> . Michael </w:t>
    </w:r>
    <w:proofErr w:type="spellStart"/>
    <w:r w:rsidRPr="008D0D9A">
      <w:rPr>
        <w:rFonts w:asciiTheme="minorHAnsi" w:eastAsiaTheme="minorHAnsi" w:hAnsiTheme="minorHAnsi" w:cstheme="minorBidi"/>
        <w:sz w:val="22"/>
        <w:szCs w:val="22"/>
        <w:lang w:val="de-DE"/>
      </w:rPr>
      <w:t>Rüsing</w:t>
    </w:r>
    <w:proofErr w:type="spellEnd"/>
    <w:r w:rsidRPr="008D0D9A">
      <w:rPr>
        <w:rFonts w:asciiTheme="minorHAnsi" w:eastAsiaTheme="minorHAnsi" w:hAnsiTheme="minorHAnsi" w:cstheme="minorBidi"/>
        <w:sz w:val="22"/>
        <w:szCs w:val="22"/>
        <w:lang w:val="de-DE"/>
      </w:rPr>
      <w:t xml:space="preserve"> (Essen), Thomas </w:t>
    </w:r>
    <w:proofErr w:type="spellStart"/>
    <w:r w:rsidRPr="008D0D9A">
      <w:rPr>
        <w:rFonts w:asciiTheme="minorHAnsi" w:eastAsiaTheme="minorHAnsi" w:hAnsiTheme="minorHAnsi" w:cstheme="minorBidi"/>
        <w:sz w:val="22"/>
        <w:szCs w:val="22"/>
        <w:lang w:val="de-DE"/>
      </w:rPr>
      <w:t>Giebisch</w:t>
    </w:r>
    <w:proofErr w:type="spellEnd"/>
    <w:r w:rsidRPr="008D0D9A">
      <w:rPr>
        <w:rFonts w:asciiTheme="minorHAnsi" w:eastAsiaTheme="minorHAnsi" w:hAnsiTheme="minorHAnsi" w:cstheme="minorBidi"/>
        <w:sz w:val="22"/>
        <w:szCs w:val="22"/>
        <w:lang w:val="de-DE"/>
      </w:rPr>
      <w:t xml:space="preserve"> (Remscheid), Gaby </w:t>
    </w:r>
    <w:proofErr w:type="spellStart"/>
    <w:r w:rsidRPr="008D0D9A">
      <w:rPr>
        <w:rFonts w:asciiTheme="minorHAnsi" w:eastAsiaTheme="minorHAnsi" w:hAnsiTheme="minorHAnsi" w:cstheme="minorBidi"/>
        <w:sz w:val="22"/>
        <w:szCs w:val="22"/>
        <w:lang w:val="de-DE"/>
      </w:rPr>
      <w:t>Heintz</w:t>
    </w:r>
    <w:proofErr w:type="spellEnd"/>
    <w:r w:rsidRPr="008D0D9A">
      <w:rPr>
        <w:rFonts w:asciiTheme="minorHAnsi" w:eastAsiaTheme="minorHAnsi" w:hAnsiTheme="minorHAnsi" w:cstheme="minorBidi"/>
        <w:sz w:val="22"/>
        <w:szCs w:val="22"/>
        <w:lang w:val="de-DE"/>
      </w:rPr>
      <w:t xml:space="preserve"> (Neuss), Steffen </w:t>
    </w:r>
    <w:proofErr w:type="spellStart"/>
    <w:r w:rsidRPr="008D0D9A">
      <w:rPr>
        <w:rFonts w:asciiTheme="minorHAnsi" w:eastAsiaTheme="minorHAnsi" w:hAnsiTheme="minorHAnsi" w:cstheme="minorBidi"/>
        <w:sz w:val="22"/>
        <w:szCs w:val="22"/>
        <w:lang w:val="de-DE"/>
      </w:rPr>
      <w:t>Heyroth</w:t>
    </w:r>
    <w:proofErr w:type="spellEnd"/>
    <w:r w:rsidRPr="008D0D9A">
      <w:rPr>
        <w:rFonts w:asciiTheme="minorHAnsi" w:eastAsiaTheme="minorHAnsi" w:hAnsiTheme="minorHAnsi" w:cstheme="minorBidi"/>
        <w:sz w:val="22"/>
        <w:szCs w:val="22"/>
        <w:lang w:val="de-DE"/>
      </w:rPr>
      <w:t xml:space="preserve"> (Essen), Matthias Lippert (Remscheid), Ellen Voigt (Wuppertal)</w:t>
    </w:r>
  </w:p>
  <w:p w:rsidR="008D0D9A" w:rsidRPr="008D0D9A" w:rsidRDefault="008D0D9A" w:rsidP="008D0D9A">
    <w:pPr>
      <w:tabs>
        <w:tab w:val="center" w:pos="4536"/>
        <w:tab w:val="right" w:pos="9072"/>
      </w:tabs>
      <w:jc w:val="center"/>
      <w:rPr>
        <w:rFonts w:asciiTheme="minorHAnsi" w:eastAsiaTheme="minorHAnsi" w:hAnsiTheme="minorHAnsi" w:cstheme="minorBidi"/>
        <w:sz w:val="22"/>
        <w:szCs w:val="22"/>
        <w:lang w:val="de-DE"/>
      </w:rPr>
    </w:pPr>
    <w:r w:rsidRPr="008D0D9A">
      <w:rPr>
        <w:rFonts w:asciiTheme="minorHAnsi" w:eastAsiaTheme="minorHAnsi" w:hAnsiTheme="minorHAnsi" w:cstheme="minorBidi"/>
        <w:sz w:val="22"/>
        <w:szCs w:val="22"/>
        <w:lang w:val="de-DE"/>
      </w:rPr>
      <w:t xml:space="preserve">Seite </w:t>
    </w:r>
    <w:r w:rsidRPr="008D0D9A">
      <w:rPr>
        <w:rFonts w:asciiTheme="minorHAnsi" w:eastAsiaTheme="minorHAnsi" w:hAnsiTheme="minorHAnsi" w:cstheme="minorBidi"/>
        <w:b/>
        <w:sz w:val="22"/>
        <w:szCs w:val="22"/>
        <w:lang w:val="de-DE"/>
      </w:rPr>
      <w:fldChar w:fldCharType="begin"/>
    </w:r>
    <w:r w:rsidRPr="008D0D9A">
      <w:rPr>
        <w:rFonts w:asciiTheme="minorHAnsi" w:eastAsiaTheme="minorHAnsi" w:hAnsiTheme="minorHAnsi" w:cstheme="minorBidi"/>
        <w:b/>
        <w:sz w:val="22"/>
        <w:szCs w:val="22"/>
        <w:lang w:val="de-DE"/>
      </w:rPr>
      <w:instrText>PAGE  \* Arabic  \* MERGEFORMAT</w:instrText>
    </w:r>
    <w:r w:rsidRPr="008D0D9A">
      <w:rPr>
        <w:rFonts w:asciiTheme="minorHAnsi" w:eastAsiaTheme="minorHAnsi" w:hAnsiTheme="minorHAnsi" w:cstheme="minorBidi"/>
        <w:b/>
        <w:sz w:val="22"/>
        <w:szCs w:val="22"/>
        <w:lang w:val="de-DE"/>
      </w:rPr>
      <w:fldChar w:fldCharType="separate"/>
    </w:r>
    <w:r w:rsidR="005C6B58">
      <w:rPr>
        <w:rFonts w:asciiTheme="minorHAnsi" w:eastAsiaTheme="minorHAnsi" w:hAnsiTheme="minorHAnsi" w:cstheme="minorBidi"/>
        <w:b/>
        <w:noProof/>
        <w:sz w:val="22"/>
        <w:szCs w:val="22"/>
        <w:lang w:val="de-DE"/>
      </w:rPr>
      <w:t>1</w:t>
    </w:r>
    <w:r w:rsidRPr="008D0D9A">
      <w:rPr>
        <w:rFonts w:asciiTheme="minorHAnsi" w:eastAsiaTheme="minorHAnsi" w:hAnsiTheme="minorHAnsi" w:cstheme="minorBidi"/>
        <w:b/>
        <w:sz w:val="22"/>
        <w:szCs w:val="22"/>
        <w:lang w:val="de-DE"/>
      </w:rPr>
      <w:fldChar w:fldCharType="end"/>
    </w:r>
    <w:r w:rsidRPr="008D0D9A">
      <w:rPr>
        <w:rFonts w:asciiTheme="minorHAnsi" w:eastAsiaTheme="minorHAnsi" w:hAnsiTheme="minorHAnsi" w:cstheme="minorBidi"/>
        <w:sz w:val="22"/>
        <w:szCs w:val="22"/>
        <w:lang w:val="de-DE"/>
      </w:rPr>
      <w:t xml:space="preserve"> von </w:t>
    </w:r>
    <w:r w:rsidRPr="008D0D9A">
      <w:rPr>
        <w:rFonts w:asciiTheme="minorHAnsi" w:eastAsiaTheme="minorHAnsi" w:hAnsiTheme="minorHAnsi" w:cstheme="minorBidi"/>
        <w:b/>
        <w:sz w:val="22"/>
        <w:szCs w:val="22"/>
        <w:lang w:val="de-DE"/>
      </w:rPr>
      <w:fldChar w:fldCharType="begin"/>
    </w:r>
    <w:r w:rsidRPr="008D0D9A">
      <w:rPr>
        <w:rFonts w:asciiTheme="minorHAnsi" w:eastAsiaTheme="minorHAnsi" w:hAnsiTheme="minorHAnsi" w:cstheme="minorBidi"/>
        <w:b/>
        <w:sz w:val="22"/>
        <w:szCs w:val="22"/>
        <w:lang w:val="de-DE"/>
      </w:rPr>
      <w:instrText>NUMPAGES  \* Arabic  \* MERGEFORMAT</w:instrText>
    </w:r>
    <w:r w:rsidRPr="008D0D9A">
      <w:rPr>
        <w:rFonts w:asciiTheme="minorHAnsi" w:eastAsiaTheme="minorHAnsi" w:hAnsiTheme="minorHAnsi" w:cstheme="minorBidi"/>
        <w:b/>
        <w:sz w:val="22"/>
        <w:szCs w:val="22"/>
        <w:lang w:val="de-DE"/>
      </w:rPr>
      <w:fldChar w:fldCharType="separate"/>
    </w:r>
    <w:r w:rsidR="005C6B58">
      <w:rPr>
        <w:rFonts w:asciiTheme="minorHAnsi" w:eastAsiaTheme="minorHAnsi" w:hAnsiTheme="minorHAnsi" w:cstheme="minorBidi"/>
        <w:b/>
        <w:noProof/>
        <w:sz w:val="22"/>
        <w:szCs w:val="22"/>
        <w:lang w:val="de-DE"/>
      </w:rPr>
      <w:t>13</w:t>
    </w:r>
    <w:r w:rsidRPr="008D0D9A">
      <w:rPr>
        <w:rFonts w:asciiTheme="minorHAnsi" w:eastAsiaTheme="minorHAnsi" w:hAnsiTheme="minorHAnsi" w:cstheme="minorBidi"/>
        <w:b/>
        <w:sz w:val="22"/>
        <w:szCs w:val="22"/>
        <w:lang w:val="de-DE"/>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85525" w:rsidRDefault="00085525">
      <w:r>
        <w:separator/>
      </w:r>
    </w:p>
  </w:footnote>
  <w:footnote w:type="continuationSeparator" w:id="0">
    <w:p w:rsidR="00085525" w:rsidRDefault="0008552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D9A" w:rsidRDefault="008D0D9A">
    <w:pPr>
      <w:pStyle w:val="Kopfzeile"/>
    </w:pPr>
  </w:p>
  <w:p w:rsidR="008D0D9A" w:rsidRDefault="008D0D9A">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8D0D9A" w:rsidRPr="005C6B58" w:rsidTr="008D0D9A">
      <w:trPr>
        <w:trHeight w:val="1270"/>
      </w:trPr>
      <w:tc>
        <w:tcPr>
          <w:tcW w:w="1556" w:type="dxa"/>
          <w:tcBorders>
            <w:top w:val="nil"/>
            <w:left w:val="nil"/>
            <w:bottom w:val="nil"/>
            <w:right w:val="nil"/>
          </w:tcBorders>
        </w:tcPr>
        <w:p w:rsidR="008D0D9A" w:rsidRPr="008D0D9A" w:rsidRDefault="008D0D9A" w:rsidP="008D0D9A">
          <w:pPr>
            <w:rPr>
              <w:rFonts w:asciiTheme="minorHAnsi" w:eastAsiaTheme="minorHAnsi" w:hAnsiTheme="minorHAnsi" w:cstheme="minorBidi"/>
              <w:sz w:val="22"/>
              <w:szCs w:val="22"/>
              <w:lang w:val="de-DE"/>
            </w:rPr>
          </w:pPr>
          <w:r w:rsidRPr="008D0D9A">
            <w:rPr>
              <w:rFonts w:asciiTheme="minorHAnsi" w:eastAsiaTheme="minorHAnsi" w:hAnsiTheme="minorHAnsi" w:cstheme="minorBidi"/>
              <w:noProof/>
              <w:sz w:val="22"/>
              <w:szCs w:val="22"/>
              <w:lang w:val="de-DE" w:eastAsia="de-DE"/>
            </w:rPr>
            <w:drawing>
              <wp:inline distT="0" distB="0" distL="0" distR="0" wp14:anchorId="3C95A67A" wp14:editId="5420722E">
                <wp:extent cx="742950" cy="759646"/>
                <wp:effectExtent l="0" t="0" r="0" b="254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8D0D9A" w:rsidRPr="008D0D9A" w:rsidRDefault="008D0D9A" w:rsidP="008D0D9A">
          <w:pPr>
            <w:rPr>
              <w:rFonts w:asciiTheme="minorHAnsi" w:eastAsiaTheme="minorHAnsi" w:hAnsiTheme="minorHAnsi" w:cstheme="minorBidi"/>
              <w:sz w:val="44"/>
              <w:szCs w:val="44"/>
              <w:lang w:val="de-DE"/>
            </w:rPr>
          </w:pPr>
          <w:r w:rsidRPr="008D0D9A">
            <w:rPr>
              <w:rFonts w:asciiTheme="minorHAnsi" w:eastAsiaTheme="minorHAnsi" w:hAnsiTheme="minorHAnsi" w:cstheme="minorBidi"/>
              <w:sz w:val="44"/>
              <w:szCs w:val="44"/>
              <w:lang w:val="de-DE"/>
            </w:rPr>
            <w:t>Mathematik-Olympiaden e. V.</w:t>
          </w:r>
        </w:p>
        <w:p w:rsidR="008D0D9A" w:rsidRPr="008D0D9A" w:rsidRDefault="008D0D9A" w:rsidP="008D0D9A">
          <w:pPr>
            <w:keepNext/>
            <w:outlineLvl w:val="1"/>
            <w:rPr>
              <w:rFonts w:ascii="Calibri" w:eastAsiaTheme="minorEastAsia" w:hAnsi="Calibri" w:cs="Calibri"/>
              <w:sz w:val="36"/>
              <w:szCs w:val="36"/>
              <w:lang w:val="de-DE"/>
            </w:rPr>
          </w:pPr>
          <w:r>
            <w:rPr>
              <w:rFonts w:ascii="Calibri" w:eastAsiaTheme="minorEastAsia" w:hAnsi="Calibri" w:cs="Calibri"/>
              <w:sz w:val="36"/>
              <w:szCs w:val="36"/>
              <w:lang w:val="de-DE" w:eastAsia="de-DE"/>
            </w:rPr>
            <w:t>Flächenmessung durch Zerlegung</w:t>
          </w:r>
        </w:p>
        <w:p w:rsidR="008D0D9A" w:rsidRPr="008D0D9A" w:rsidRDefault="008D0D9A" w:rsidP="008D0D9A">
          <w:pPr>
            <w:rPr>
              <w:rFonts w:asciiTheme="minorHAnsi" w:eastAsiaTheme="minorHAnsi" w:hAnsiTheme="minorHAnsi" w:cstheme="minorBidi"/>
              <w:sz w:val="36"/>
              <w:szCs w:val="36"/>
              <w:lang w:val="de-DE"/>
            </w:rPr>
          </w:pPr>
        </w:p>
      </w:tc>
    </w:tr>
  </w:tbl>
  <w:p w:rsidR="008D0D9A" w:rsidRPr="008D0D9A" w:rsidRDefault="008D0D9A">
    <w:pPr>
      <w:pStyle w:val="Kopfzeile"/>
      <w:rPr>
        <w:lang w:val="de-D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894EE873"/>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1">
    <w:nsid w:val="00000002"/>
    <w:multiLevelType w:val="multilevel"/>
    <w:tmpl w:val="894EE874"/>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2">
    <w:nsid w:val="00000003"/>
    <w:multiLevelType w:val="multilevel"/>
    <w:tmpl w:val="894EE875"/>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3">
    <w:nsid w:val="00000004"/>
    <w:multiLevelType w:val="multilevel"/>
    <w:tmpl w:val="894EE876"/>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4">
    <w:nsid w:val="00000005"/>
    <w:multiLevelType w:val="multilevel"/>
    <w:tmpl w:val="894EE877"/>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5">
    <w:nsid w:val="00000006"/>
    <w:multiLevelType w:val="multilevel"/>
    <w:tmpl w:val="894EE878"/>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6">
    <w:nsid w:val="00000007"/>
    <w:multiLevelType w:val="multilevel"/>
    <w:tmpl w:val="894EE879"/>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7">
    <w:nsid w:val="00000008"/>
    <w:multiLevelType w:val="multilevel"/>
    <w:tmpl w:val="894EE87A"/>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8">
    <w:nsid w:val="00000009"/>
    <w:multiLevelType w:val="multilevel"/>
    <w:tmpl w:val="894EE87B"/>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9">
    <w:nsid w:val="0000000A"/>
    <w:multiLevelType w:val="multilevel"/>
    <w:tmpl w:val="894EE87C"/>
    <w:lvl w:ilvl="0">
      <w:start w:val="1"/>
      <w:numFmt w:val="lowerLetter"/>
      <w:lvlText w:val="%1)"/>
      <w:lvlJc w:val="left"/>
      <w:pPr>
        <w:tabs>
          <w:tab w:val="num" w:pos="280"/>
        </w:tabs>
        <w:ind w:left="280" w:firstLine="0"/>
      </w:pPr>
      <w:rPr>
        <w:rFonts w:hint="default"/>
        <w:position w:val="0"/>
      </w:rPr>
    </w:lvl>
    <w:lvl w:ilvl="1">
      <w:start w:val="1"/>
      <w:numFmt w:val="lowerLetter"/>
      <w:lvlText w:val="%2)"/>
      <w:lvlJc w:val="left"/>
      <w:pPr>
        <w:tabs>
          <w:tab w:val="num" w:pos="280"/>
        </w:tabs>
        <w:ind w:left="280" w:firstLine="720"/>
      </w:pPr>
      <w:rPr>
        <w:rFonts w:hint="default"/>
        <w:position w:val="0"/>
      </w:rPr>
    </w:lvl>
    <w:lvl w:ilvl="2">
      <w:start w:val="1"/>
      <w:numFmt w:val="lowerLetter"/>
      <w:lvlText w:val="%3)"/>
      <w:lvlJc w:val="left"/>
      <w:pPr>
        <w:tabs>
          <w:tab w:val="num" w:pos="280"/>
        </w:tabs>
        <w:ind w:left="280" w:firstLine="1440"/>
      </w:pPr>
      <w:rPr>
        <w:rFonts w:hint="default"/>
        <w:position w:val="0"/>
      </w:rPr>
    </w:lvl>
    <w:lvl w:ilvl="3">
      <w:start w:val="1"/>
      <w:numFmt w:val="lowerLetter"/>
      <w:lvlText w:val="%4)"/>
      <w:lvlJc w:val="left"/>
      <w:pPr>
        <w:tabs>
          <w:tab w:val="num" w:pos="280"/>
        </w:tabs>
        <w:ind w:left="280" w:firstLine="2160"/>
      </w:pPr>
      <w:rPr>
        <w:rFonts w:hint="default"/>
        <w:position w:val="0"/>
      </w:rPr>
    </w:lvl>
    <w:lvl w:ilvl="4">
      <w:start w:val="1"/>
      <w:numFmt w:val="lowerLetter"/>
      <w:lvlText w:val="%5)"/>
      <w:lvlJc w:val="left"/>
      <w:pPr>
        <w:tabs>
          <w:tab w:val="num" w:pos="280"/>
        </w:tabs>
        <w:ind w:left="280" w:firstLine="2880"/>
      </w:pPr>
      <w:rPr>
        <w:rFonts w:hint="default"/>
        <w:position w:val="0"/>
      </w:rPr>
    </w:lvl>
    <w:lvl w:ilvl="5">
      <w:start w:val="1"/>
      <w:numFmt w:val="lowerLetter"/>
      <w:lvlText w:val="%6)"/>
      <w:lvlJc w:val="left"/>
      <w:pPr>
        <w:tabs>
          <w:tab w:val="num" w:pos="280"/>
        </w:tabs>
        <w:ind w:left="280" w:firstLine="3600"/>
      </w:pPr>
      <w:rPr>
        <w:rFonts w:hint="default"/>
        <w:position w:val="0"/>
      </w:rPr>
    </w:lvl>
    <w:lvl w:ilvl="6">
      <w:start w:val="1"/>
      <w:numFmt w:val="lowerLetter"/>
      <w:lvlText w:val="%7)"/>
      <w:lvlJc w:val="left"/>
      <w:pPr>
        <w:tabs>
          <w:tab w:val="num" w:pos="280"/>
        </w:tabs>
        <w:ind w:left="280" w:firstLine="4320"/>
      </w:pPr>
      <w:rPr>
        <w:rFonts w:hint="default"/>
        <w:position w:val="0"/>
      </w:rPr>
    </w:lvl>
    <w:lvl w:ilvl="7">
      <w:start w:val="1"/>
      <w:numFmt w:val="lowerLetter"/>
      <w:lvlText w:val="%8)"/>
      <w:lvlJc w:val="left"/>
      <w:pPr>
        <w:tabs>
          <w:tab w:val="num" w:pos="280"/>
        </w:tabs>
        <w:ind w:left="280" w:firstLine="5040"/>
      </w:pPr>
      <w:rPr>
        <w:rFonts w:hint="default"/>
        <w:position w:val="0"/>
      </w:rPr>
    </w:lvl>
    <w:lvl w:ilvl="8">
      <w:start w:val="1"/>
      <w:numFmt w:val="lowerLetter"/>
      <w:lvlText w:val="%9)"/>
      <w:lvlJc w:val="left"/>
      <w:pPr>
        <w:tabs>
          <w:tab w:val="num" w:pos="280"/>
        </w:tabs>
        <w:ind w:left="280" w:firstLine="5760"/>
      </w:pPr>
      <w:rPr>
        <w:rFonts w:hint="default"/>
        <w:position w:val="0"/>
      </w:rPr>
    </w:lvl>
  </w:abstractNum>
  <w:abstractNum w:abstractNumId="10">
    <w:nsid w:val="1D092953"/>
    <w:multiLevelType w:val="hybridMultilevel"/>
    <w:tmpl w:val="31FAC8C8"/>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260B24FA"/>
    <w:multiLevelType w:val="hybridMultilevel"/>
    <w:tmpl w:val="EC30A3C6"/>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nsid w:val="33BC648A"/>
    <w:multiLevelType w:val="hybridMultilevel"/>
    <w:tmpl w:val="343A0F7C"/>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nsid w:val="384D291E"/>
    <w:multiLevelType w:val="hybridMultilevel"/>
    <w:tmpl w:val="5F64F254"/>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4">
    <w:nsid w:val="3A23012F"/>
    <w:multiLevelType w:val="hybridMultilevel"/>
    <w:tmpl w:val="30582990"/>
    <w:lvl w:ilvl="0" w:tplc="28B8898C">
      <w:start w:val="1"/>
      <w:numFmt w:val="lowerLetter"/>
      <w:lvlText w:val="%1)"/>
      <w:lvlJc w:val="left"/>
      <w:pPr>
        <w:tabs>
          <w:tab w:val="num" w:pos="720"/>
        </w:tabs>
        <w:ind w:left="720" w:hanging="360"/>
      </w:pPr>
      <w:rPr>
        <w:rFonts w:hint="default"/>
        <w:color w:val="000000"/>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5">
    <w:nsid w:val="3B920771"/>
    <w:multiLevelType w:val="hybridMultilevel"/>
    <w:tmpl w:val="89A4E81A"/>
    <w:lvl w:ilvl="0" w:tplc="864807DE">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nsid w:val="5D2D5BA4"/>
    <w:multiLevelType w:val="hybridMultilevel"/>
    <w:tmpl w:val="4442E6AE"/>
    <w:lvl w:ilvl="0" w:tplc="864807DE">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7">
    <w:nsid w:val="5E5A786A"/>
    <w:multiLevelType w:val="hybridMultilevel"/>
    <w:tmpl w:val="987AFDB0"/>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8">
    <w:nsid w:val="7EEA214A"/>
    <w:multiLevelType w:val="hybridMultilevel"/>
    <w:tmpl w:val="A5A0937E"/>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2"/>
  </w:num>
  <w:num w:numId="12">
    <w:abstractNumId w:val="13"/>
  </w:num>
  <w:num w:numId="13">
    <w:abstractNumId w:val="10"/>
  </w:num>
  <w:num w:numId="14">
    <w:abstractNumId w:val="11"/>
  </w:num>
  <w:num w:numId="15">
    <w:abstractNumId w:val="14"/>
  </w:num>
  <w:num w:numId="16">
    <w:abstractNumId w:val="15"/>
  </w:num>
  <w:num w:numId="17">
    <w:abstractNumId w:val="17"/>
  </w:num>
  <w:num w:numId="18">
    <w:abstractNumId w:val="18"/>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72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27C5"/>
    <w:rsid w:val="00085525"/>
    <w:rsid w:val="000A494F"/>
    <w:rsid w:val="001551ED"/>
    <w:rsid w:val="002063EF"/>
    <w:rsid w:val="0023079A"/>
    <w:rsid w:val="002530E6"/>
    <w:rsid w:val="002627C5"/>
    <w:rsid w:val="002D7356"/>
    <w:rsid w:val="00323119"/>
    <w:rsid w:val="003931A2"/>
    <w:rsid w:val="00470BE2"/>
    <w:rsid w:val="004E7168"/>
    <w:rsid w:val="005C6B58"/>
    <w:rsid w:val="005D750F"/>
    <w:rsid w:val="005E0EFE"/>
    <w:rsid w:val="00611FC5"/>
    <w:rsid w:val="0064105C"/>
    <w:rsid w:val="00643241"/>
    <w:rsid w:val="00670AC2"/>
    <w:rsid w:val="00701899"/>
    <w:rsid w:val="00740A5B"/>
    <w:rsid w:val="00834702"/>
    <w:rsid w:val="00866579"/>
    <w:rsid w:val="008C19B4"/>
    <w:rsid w:val="008D0D9A"/>
    <w:rsid w:val="009A2B8A"/>
    <w:rsid w:val="00A062CF"/>
    <w:rsid w:val="00A75340"/>
    <w:rsid w:val="00AC0EF4"/>
    <w:rsid w:val="00B126A9"/>
    <w:rsid w:val="00B463B6"/>
    <w:rsid w:val="00C43B90"/>
    <w:rsid w:val="00CE79A8"/>
    <w:rsid w:val="00DA546A"/>
    <w:rsid w:val="00DC26A9"/>
    <w:rsid w:val="00E6397C"/>
    <w:rsid w:val="00EE1C83"/>
    <w:rsid w:val="00F0653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outlineLvl w:val="0"/>
    </w:pPr>
    <w:rPr>
      <w:rFonts w:ascii="Calibri" w:hAnsi="Calibri"/>
      <w:sz w:val="28"/>
    </w:rPr>
  </w:style>
  <w:style w:type="paragraph" w:styleId="berschrift2">
    <w:name w:val="heading 2"/>
    <w:basedOn w:val="Standard"/>
    <w:next w:val="Standard"/>
    <w:qFormat/>
    <w:pPr>
      <w:keepNext/>
      <w:outlineLvl w:val="1"/>
    </w:pPr>
    <w:rPr>
      <w:sz w:val="36"/>
      <w:szCs w:val="20"/>
      <w:lang w:val="de-DE" w:eastAsia="de-DE"/>
    </w:rPr>
  </w:style>
  <w:style w:type="paragraph" w:styleId="berschrift3">
    <w:name w:val="heading 3"/>
    <w:basedOn w:val="Standard"/>
    <w:next w:val="Standard"/>
    <w:qFormat/>
    <w:pPr>
      <w:keepNext/>
      <w:outlineLvl w:val="2"/>
    </w:pPr>
    <w:rPr>
      <w:rFonts w:ascii="Calibri" w:hAnsi="Calibri"/>
      <w:b/>
      <w:bCs/>
      <w:sz w:val="28"/>
      <w:lang w:val="de-DE"/>
    </w:rPr>
  </w:style>
  <w:style w:type="paragraph" w:styleId="berschrift4">
    <w:name w:val="heading 4"/>
    <w:basedOn w:val="Standard"/>
    <w:next w:val="Standard"/>
    <w:qFormat/>
    <w:pPr>
      <w:keepNext/>
      <w:outlineLvl w:val="3"/>
    </w:pPr>
    <w:rPr>
      <w:rFonts w:ascii="Calibri" w:hAnsi="Calibri"/>
      <w:b/>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opf-undFusszeilen">
    <w:name w:val="Kopf- und Fusszeilen"/>
    <w:pPr>
      <w:tabs>
        <w:tab w:val="right" w:pos="9632"/>
      </w:tabs>
    </w:pPr>
    <w:rPr>
      <w:rFonts w:ascii="Helvetica" w:eastAsia="ヒラギノ角ゴ Pro W3" w:hAnsi="Helvetica"/>
      <w:color w:val="000000"/>
    </w:rPr>
  </w:style>
  <w:style w:type="paragraph" w:styleId="Textkrper-Zeileneinzug">
    <w:name w:val="Body Text Indent"/>
    <w:basedOn w:val="Standard"/>
    <w:semiHidden/>
    <w:pPr>
      <w:ind w:left="720"/>
    </w:pPr>
    <w:rPr>
      <w:rFonts w:ascii="Calibri" w:hAnsi="Calibri"/>
      <w:lang w:val="de-DE"/>
    </w:rPr>
  </w:style>
  <w:style w:type="paragraph" w:styleId="Kopfzeile">
    <w:name w:val="header"/>
    <w:basedOn w:val="Standard"/>
    <w:link w:val="KopfzeileZchn"/>
    <w:uiPriority w:val="99"/>
    <w:locked/>
    <w:pPr>
      <w:tabs>
        <w:tab w:val="center" w:pos="4536"/>
        <w:tab w:val="right" w:pos="9072"/>
      </w:tabs>
    </w:pPr>
  </w:style>
  <w:style w:type="paragraph" w:styleId="Fuzeile">
    <w:name w:val="footer"/>
    <w:basedOn w:val="Standard"/>
    <w:semiHidden/>
    <w:locked/>
    <w:pPr>
      <w:tabs>
        <w:tab w:val="center" w:pos="4536"/>
        <w:tab w:val="right" w:pos="9072"/>
      </w:tabs>
    </w:pPr>
  </w:style>
  <w:style w:type="paragraph" w:styleId="Listenabsatz">
    <w:name w:val="List Paragraph"/>
    <w:basedOn w:val="Standard"/>
    <w:uiPriority w:val="34"/>
    <w:qFormat/>
    <w:rsid w:val="002530E6"/>
    <w:pPr>
      <w:ind w:left="708"/>
    </w:pPr>
  </w:style>
  <w:style w:type="paragraph" w:styleId="Sprechblasentext">
    <w:name w:val="Balloon Text"/>
    <w:basedOn w:val="Standard"/>
    <w:link w:val="SprechblasentextZchn"/>
    <w:uiPriority w:val="99"/>
    <w:semiHidden/>
    <w:unhideWhenUsed/>
    <w:rsid w:val="008D0D9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D0D9A"/>
    <w:rPr>
      <w:rFonts w:ascii="Tahoma" w:hAnsi="Tahoma" w:cs="Tahoma"/>
      <w:sz w:val="16"/>
      <w:szCs w:val="16"/>
      <w:lang w:val="en-US" w:eastAsia="en-US"/>
    </w:rPr>
  </w:style>
  <w:style w:type="character" w:customStyle="1" w:styleId="KopfzeileZchn">
    <w:name w:val="Kopfzeile Zchn"/>
    <w:basedOn w:val="Absatz-Standardschriftart"/>
    <w:link w:val="Kopfzeile"/>
    <w:uiPriority w:val="99"/>
    <w:rsid w:val="008D0D9A"/>
    <w:rPr>
      <w:sz w:val="24"/>
      <w:szCs w:val="24"/>
      <w:lang w:val="en-US" w:eastAsia="en-US"/>
    </w:rPr>
  </w:style>
  <w:style w:type="character" w:styleId="Hyperlink">
    <w:name w:val="Hyperlink"/>
    <w:basedOn w:val="Absatz-Standardschriftart"/>
    <w:uiPriority w:val="99"/>
    <w:unhideWhenUsed/>
    <w:rsid w:val="008D0D9A"/>
    <w:rPr>
      <w:color w:val="0000FF" w:themeColor="hyperlink"/>
      <w:u w:val="single"/>
    </w:rPr>
  </w:style>
  <w:style w:type="character" w:styleId="BesuchterHyperlink">
    <w:name w:val="FollowedHyperlink"/>
    <w:basedOn w:val="Absatz-Standardschriftart"/>
    <w:uiPriority w:val="99"/>
    <w:semiHidden/>
    <w:unhideWhenUsed/>
    <w:rsid w:val="008D0D9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outlineLvl w:val="0"/>
    </w:pPr>
    <w:rPr>
      <w:rFonts w:ascii="Calibri" w:hAnsi="Calibri"/>
      <w:sz w:val="28"/>
    </w:rPr>
  </w:style>
  <w:style w:type="paragraph" w:styleId="berschrift2">
    <w:name w:val="heading 2"/>
    <w:basedOn w:val="Standard"/>
    <w:next w:val="Standard"/>
    <w:qFormat/>
    <w:pPr>
      <w:keepNext/>
      <w:outlineLvl w:val="1"/>
    </w:pPr>
    <w:rPr>
      <w:sz w:val="36"/>
      <w:szCs w:val="20"/>
      <w:lang w:val="de-DE" w:eastAsia="de-DE"/>
    </w:rPr>
  </w:style>
  <w:style w:type="paragraph" w:styleId="berschrift3">
    <w:name w:val="heading 3"/>
    <w:basedOn w:val="Standard"/>
    <w:next w:val="Standard"/>
    <w:qFormat/>
    <w:pPr>
      <w:keepNext/>
      <w:outlineLvl w:val="2"/>
    </w:pPr>
    <w:rPr>
      <w:rFonts w:ascii="Calibri" w:hAnsi="Calibri"/>
      <w:b/>
      <w:bCs/>
      <w:sz w:val="28"/>
      <w:lang w:val="de-DE"/>
    </w:rPr>
  </w:style>
  <w:style w:type="paragraph" w:styleId="berschrift4">
    <w:name w:val="heading 4"/>
    <w:basedOn w:val="Standard"/>
    <w:next w:val="Standard"/>
    <w:qFormat/>
    <w:pPr>
      <w:keepNext/>
      <w:outlineLvl w:val="3"/>
    </w:pPr>
    <w:rPr>
      <w:rFonts w:ascii="Calibri" w:hAnsi="Calibri"/>
      <w:b/>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opf-undFusszeilen">
    <w:name w:val="Kopf- und Fusszeilen"/>
    <w:pPr>
      <w:tabs>
        <w:tab w:val="right" w:pos="9632"/>
      </w:tabs>
    </w:pPr>
    <w:rPr>
      <w:rFonts w:ascii="Helvetica" w:eastAsia="ヒラギノ角ゴ Pro W3" w:hAnsi="Helvetica"/>
      <w:color w:val="000000"/>
    </w:rPr>
  </w:style>
  <w:style w:type="paragraph" w:styleId="Textkrper-Zeileneinzug">
    <w:name w:val="Body Text Indent"/>
    <w:basedOn w:val="Standard"/>
    <w:semiHidden/>
    <w:pPr>
      <w:ind w:left="720"/>
    </w:pPr>
    <w:rPr>
      <w:rFonts w:ascii="Calibri" w:hAnsi="Calibri"/>
      <w:lang w:val="de-DE"/>
    </w:rPr>
  </w:style>
  <w:style w:type="paragraph" w:styleId="Kopfzeile">
    <w:name w:val="header"/>
    <w:basedOn w:val="Standard"/>
    <w:link w:val="KopfzeileZchn"/>
    <w:uiPriority w:val="99"/>
    <w:locked/>
    <w:pPr>
      <w:tabs>
        <w:tab w:val="center" w:pos="4536"/>
        <w:tab w:val="right" w:pos="9072"/>
      </w:tabs>
    </w:pPr>
  </w:style>
  <w:style w:type="paragraph" w:styleId="Fuzeile">
    <w:name w:val="footer"/>
    <w:basedOn w:val="Standard"/>
    <w:semiHidden/>
    <w:locked/>
    <w:pPr>
      <w:tabs>
        <w:tab w:val="center" w:pos="4536"/>
        <w:tab w:val="right" w:pos="9072"/>
      </w:tabs>
    </w:pPr>
  </w:style>
  <w:style w:type="paragraph" w:styleId="Listenabsatz">
    <w:name w:val="List Paragraph"/>
    <w:basedOn w:val="Standard"/>
    <w:uiPriority w:val="34"/>
    <w:qFormat/>
    <w:rsid w:val="002530E6"/>
    <w:pPr>
      <w:ind w:left="708"/>
    </w:pPr>
  </w:style>
  <w:style w:type="paragraph" w:styleId="Sprechblasentext">
    <w:name w:val="Balloon Text"/>
    <w:basedOn w:val="Standard"/>
    <w:link w:val="SprechblasentextZchn"/>
    <w:uiPriority w:val="99"/>
    <w:semiHidden/>
    <w:unhideWhenUsed/>
    <w:rsid w:val="008D0D9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D0D9A"/>
    <w:rPr>
      <w:rFonts w:ascii="Tahoma" w:hAnsi="Tahoma" w:cs="Tahoma"/>
      <w:sz w:val="16"/>
      <w:szCs w:val="16"/>
      <w:lang w:val="en-US" w:eastAsia="en-US"/>
    </w:rPr>
  </w:style>
  <w:style w:type="character" w:customStyle="1" w:styleId="KopfzeileZchn">
    <w:name w:val="Kopfzeile Zchn"/>
    <w:basedOn w:val="Absatz-Standardschriftart"/>
    <w:link w:val="Kopfzeile"/>
    <w:uiPriority w:val="99"/>
    <w:rsid w:val="008D0D9A"/>
    <w:rPr>
      <w:sz w:val="24"/>
      <w:szCs w:val="24"/>
      <w:lang w:val="en-US" w:eastAsia="en-US"/>
    </w:rPr>
  </w:style>
  <w:style w:type="character" w:styleId="Hyperlink">
    <w:name w:val="Hyperlink"/>
    <w:basedOn w:val="Absatz-Standardschriftart"/>
    <w:uiPriority w:val="99"/>
    <w:unhideWhenUsed/>
    <w:rsid w:val="008D0D9A"/>
    <w:rPr>
      <w:color w:val="0000FF" w:themeColor="hyperlink"/>
      <w:u w:val="single"/>
    </w:rPr>
  </w:style>
  <w:style w:type="character" w:styleId="BesuchterHyperlink">
    <w:name w:val="FollowedHyperlink"/>
    <w:basedOn w:val="Absatz-Standardschriftart"/>
    <w:uiPriority w:val="99"/>
    <w:semiHidden/>
    <w:unhideWhenUsed/>
    <w:rsid w:val="008D0D9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3.emf"/><Relationship Id="rId39" Type="http://schemas.openxmlformats.org/officeDocument/2006/relationships/image" Target="media/image23.wmf"/><Relationship Id="rId21" Type="http://schemas.openxmlformats.org/officeDocument/2006/relationships/image" Target="media/image9.emf"/><Relationship Id="rId34" Type="http://schemas.openxmlformats.org/officeDocument/2006/relationships/image" Target="media/image20.wmf"/><Relationship Id="rId42" Type="http://schemas.openxmlformats.org/officeDocument/2006/relationships/image" Target="media/image25.wmf"/><Relationship Id="rId47" Type="http://schemas.openxmlformats.org/officeDocument/2006/relationships/oleObject" Target="embeddings/oleObject8.bin"/><Relationship Id="rId50" Type="http://schemas.openxmlformats.org/officeDocument/2006/relationships/image" Target="media/image30.emf"/><Relationship Id="rId55" Type="http://schemas.openxmlformats.org/officeDocument/2006/relationships/image" Target="media/image35.emf"/><Relationship Id="rId63" Type="http://schemas.openxmlformats.org/officeDocument/2006/relationships/image" Target="media/image42.wmf"/><Relationship Id="rId68" Type="http://schemas.openxmlformats.org/officeDocument/2006/relationships/oleObject" Target="embeddings/oleObject11.bin"/><Relationship Id="rId76" Type="http://schemas.openxmlformats.org/officeDocument/2006/relationships/oleObject" Target="embeddings/oleObject16.bin"/><Relationship Id="rId84" Type="http://schemas.openxmlformats.org/officeDocument/2006/relationships/hyperlink" Target="Zerlegung_Hilfe_470712b.docx" TargetMode="External"/><Relationship Id="rId89" Type="http://schemas.openxmlformats.org/officeDocument/2006/relationships/footer" Target="footer3.xml"/><Relationship Id="rId7" Type="http://schemas.openxmlformats.org/officeDocument/2006/relationships/footnotes" Target="footnotes.xml"/><Relationship Id="rId71" Type="http://schemas.openxmlformats.org/officeDocument/2006/relationships/oleObject" Target="embeddings/oleObject12.bin"/><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image" Target="media/image16.emf"/><Relationship Id="rId11" Type="http://schemas.openxmlformats.org/officeDocument/2006/relationships/image" Target="media/image3.wmf"/><Relationship Id="rId24" Type="http://schemas.openxmlformats.org/officeDocument/2006/relationships/image" Target="media/image11.emf"/><Relationship Id="rId32" Type="http://schemas.openxmlformats.org/officeDocument/2006/relationships/image" Target="media/image19.wmf"/><Relationship Id="rId37" Type="http://schemas.openxmlformats.org/officeDocument/2006/relationships/image" Target="media/image22.wmf"/><Relationship Id="rId40" Type="http://schemas.openxmlformats.org/officeDocument/2006/relationships/oleObject" Target="embeddings/oleObject5.bin"/><Relationship Id="rId45" Type="http://schemas.openxmlformats.org/officeDocument/2006/relationships/oleObject" Target="embeddings/oleObject7.bin"/><Relationship Id="rId53" Type="http://schemas.openxmlformats.org/officeDocument/2006/relationships/image" Target="media/image33.wmf"/><Relationship Id="rId58" Type="http://schemas.openxmlformats.org/officeDocument/2006/relationships/image" Target="media/image38.emf"/><Relationship Id="rId66" Type="http://schemas.openxmlformats.org/officeDocument/2006/relationships/oleObject" Target="embeddings/oleObject10.bin"/><Relationship Id="rId74" Type="http://schemas.openxmlformats.org/officeDocument/2006/relationships/oleObject" Target="embeddings/oleObject15.bin"/><Relationship Id="rId79" Type="http://schemas.openxmlformats.org/officeDocument/2006/relationships/oleObject" Target="embeddings/oleObject18.bin"/><Relationship Id="rId87" Type="http://schemas.openxmlformats.org/officeDocument/2006/relationships/footer" Target="footer2.xml"/><Relationship Id="rId5" Type="http://schemas.openxmlformats.org/officeDocument/2006/relationships/settings" Target="settings.xml"/><Relationship Id="rId61" Type="http://schemas.openxmlformats.org/officeDocument/2006/relationships/image" Target="media/image41.emf"/><Relationship Id="rId82" Type="http://schemas.openxmlformats.org/officeDocument/2006/relationships/image" Target="media/image50.wmf"/><Relationship Id="rId90" Type="http://schemas.openxmlformats.org/officeDocument/2006/relationships/fontTable" Target="fontTable.xml"/><Relationship Id="rId19" Type="http://schemas.openxmlformats.org/officeDocument/2006/relationships/hyperlink" Target="Zerlegung_Hilfe_450713.docx" TargetMode="External"/><Relationship Id="rId14" Type="http://schemas.openxmlformats.org/officeDocument/2006/relationships/image" Target="media/image5.emf"/><Relationship Id="rId22" Type="http://schemas.openxmlformats.org/officeDocument/2006/relationships/image" Target="media/image10.emf"/><Relationship Id="rId27" Type="http://schemas.openxmlformats.org/officeDocument/2006/relationships/image" Target="media/image14.emf"/><Relationship Id="rId30" Type="http://schemas.openxmlformats.org/officeDocument/2006/relationships/image" Target="media/image17.png"/><Relationship Id="rId35" Type="http://schemas.openxmlformats.org/officeDocument/2006/relationships/oleObject" Target="embeddings/oleObject3.bin"/><Relationship Id="rId43" Type="http://schemas.openxmlformats.org/officeDocument/2006/relationships/oleObject" Target="embeddings/oleObject6.bin"/><Relationship Id="rId48" Type="http://schemas.openxmlformats.org/officeDocument/2006/relationships/image" Target="media/image28.wmf"/><Relationship Id="rId56" Type="http://schemas.openxmlformats.org/officeDocument/2006/relationships/image" Target="media/image36.emf"/><Relationship Id="rId64" Type="http://schemas.openxmlformats.org/officeDocument/2006/relationships/oleObject" Target="embeddings/oleObject9.bin"/><Relationship Id="rId69" Type="http://schemas.openxmlformats.org/officeDocument/2006/relationships/image" Target="media/image45.emf"/><Relationship Id="rId77" Type="http://schemas.openxmlformats.org/officeDocument/2006/relationships/image" Target="media/image48.wmf"/><Relationship Id="rId8" Type="http://schemas.openxmlformats.org/officeDocument/2006/relationships/endnotes" Target="endnotes.xml"/><Relationship Id="rId51" Type="http://schemas.openxmlformats.org/officeDocument/2006/relationships/image" Target="media/image31.wmf"/><Relationship Id="rId72" Type="http://schemas.openxmlformats.org/officeDocument/2006/relationships/oleObject" Target="embeddings/oleObject13.bin"/><Relationship Id="rId80" Type="http://schemas.openxmlformats.org/officeDocument/2006/relationships/image" Target="media/image49.wmf"/><Relationship Id="rId85" Type="http://schemas.openxmlformats.org/officeDocument/2006/relationships/header" Target="header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emf"/><Relationship Id="rId25" Type="http://schemas.openxmlformats.org/officeDocument/2006/relationships/image" Target="media/image12.emf"/><Relationship Id="rId33" Type="http://schemas.openxmlformats.org/officeDocument/2006/relationships/oleObject" Target="embeddings/oleObject2.bin"/><Relationship Id="rId38" Type="http://schemas.openxmlformats.org/officeDocument/2006/relationships/oleObject" Target="embeddings/oleObject4.bin"/><Relationship Id="rId46" Type="http://schemas.openxmlformats.org/officeDocument/2006/relationships/image" Target="media/image27.wmf"/><Relationship Id="rId59" Type="http://schemas.openxmlformats.org/officeDocument/2006/relationships/image" Target="media/image39.emf"/><Relationship Id="rId67" Type="http://schemas.openxmlformats.org/officeDocument/2006/relationships/image" Target="media/image44.wmf"/><Relationship Id="rId20" Type="http://schemas.openxmlformats.org/officeDocument/2006/relationships/hyperlink" Target="Zerlegung_Info_450713.docx" TargetMode="External"/><Relationship Id="rId41" Type="http://schemas.openxmlformats.org/officeDocument/2006/relationships/image" Target="media/image24.emf"/><Relationship Id="rId54" Type="http://schemas.openxmlformats.org/officeDocument/2006/relationships/image" Target="media/image34.emf"/><Relationship Id="rId62" Type="http://schemas.openxmlformats.org/officeDocument/2006/relationships/hyperlink" Target="Zerlegung_Hilfe_430624.docx" TargetMode="External"/><Relationship Id="rId70" Type="http://schemas.openxmlformats.org/officeDocument/2006/relationships/image" Target="media/image46.wmf"/><Relationship Id="rId75" Type="http://schemas.openxmlformats.org/officeDocument/2006/relationships/image" Target="media/image47.wmf"/><Relationship Id="rId83" Type="http://schemas.openxmlformats.org/officeDocument/2006/relationships/oleObject" Target="embeddings/oleObject20.bin"/><Relationship Id="rId88" Type="http://schemas.openxmlformats.org/officeDocument/2006/relationships/header" Target="header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Zerlegung_Hilfe_2_460435.docx" TargetMode="External"/><Relationship Id="rId23" Type="http://schemas.openxmlformats.org/officeDocument/2006/relationships/hyperlink" Target="Zerlegung_Hilfe_470712a.docx" TargetMode="External"/><Relationship Id="rId28" Type="http://schemas.openxmlformats.org/officeDocument/2006/relationships/image" Target="media/image15.emf"/><Relationship Id="rId36" Type="http://schemas.openxmlformats.org/officeDocument/2006/relationships/image" Target="media/image21.emf"/><Relationship Id="rId49" Type="http://schemas.openxmlformats.org/officeDocument/2006/relationships/image" Target="media/image29.wmf"/><Relationship Id="rId57" Type="http://schemas.openxmlformats.org/officeDocument/2006/relationships/image" Target="media/image37.emf"/><Relationship Id="rId10" Type="http://schemas.openxmlformats.org/officeDocument/2006/relationships/image" Target="media/image2.emf"/><Relationship Id="rId31" Type="http://schemas.openxmlformats.org/officeDocument/2006/relationships/image" Target="media/image18.emf"/><Relationship Id="rId44" Type="http://schemas.openxmlformats.org/officeDocument/2006/relationships/image" Target="media/image26.wmf"/><Relationship Id="rId52" Type="http://schemas.openxmlformats.org/officeDocument/2006/relationships/image" Target="media/image32.emf"/><Relationship Id="rId60" Type="http://schemas.openxmlformats.org/officeDocument/2006/relationships/image" Target="media/image40.emf"/><Relationship Id="rId65" Type="http://schemas.openxmlformats.org/officeDocument/2006/relationships/image" Target="media/image43.wmf"/><Relationship Id="rId73" Type="http://schemas.openxmlformats.org/officeDocument/2006/relationships/oleObject" Target="embeddings/oleObject14.bin"/><Relationship Id="rId78" Type="http://schemas.openxmlformats.org/officeDocument/2006/relationships/oleObject" Target="embeddings/oleObject17.bin"/><Relationship Id="rId81" Type="http://schemas.openxmlformats.org/officeDocument/2006/relationships/oleObject" Target="embeddings/oleObject19.bin"/><Relationship Id="rId86"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51.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DF2194-BDDB-4E54-AD1A-7E40F09AE2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2103</Words>
  <Characters>13251</Characters>
  <Application>Microsoft Office Word</Application>
  <DocSecurity>0</DocSecurity>
  <Lines>110</Lines>
  <Paragraphs>30</Paragraphs>
  <ScaleCrop>false</ScaleCrop>
  <HeadingPairs>
    <vt:vector size="2" baseType="variant">
      <vt:variant>
        <vt:lpstr>Titel</vt:lpstr>
      </vt:variant>
      <vt:variant>
        <vt:i4>1</vt:i4>
      </vt:variant>
    </vt:vector>
  </HeadingPairs>
  <TitlesOfParts>
    <vt:vector size="1" baseType="lpstr">
      <vt:lpstr>Zerlegungen</vt:lpstr>
    </vt:vector>
  </TitlesOfParts>
  <Company/>
  <LinksUpToDate>false</LinksUpToDate>
  <CharactersWithSpaces>15324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Zerlegungen</dc:title>
  <dc:creator>Rüsing</dc:creator>
  <cp:lastModifiedBy>Rüsing</cp:lastModifiedBy>
  <cp:revision>7</cp:revision>
  <dcterms:created xsi:type="dcterms:W3CDTF">2013-07-21T17:07:00Z</dcterms:created>
  <dcterms:modified xsi:type="dcterms:W3CDTF">2013-07-22T19:14:00Z</dcterms:modified>
</cp:coreProperties>
</file>